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49E" w:rsidRDefault="006D349E" w:rsidP="006D349E">
      <w:pPr>
        <w:jc w:val="center"/>
        <w:rPr>
          <w:b/>
        </w:rPr>
      </w:pPr>
    </w:p>
    <w:p w:rsidR="006D349E" w:rsidRPr="001A57EE" w:rsidRDefault="006D349E" w:rsidP="006D349E">
      <w:pPr>
        <w:jc w:val="center"/>
        <w:rPr>
          <w:b/>
        </w:rPr>
      </w:pPr>
      <w:r w:rsidRPr="001A57EE">
        <w:rPr>
          <w:b/>
        </w:rPr>
        <w:t>АДМИНИСТРАЦИЯ КАШАРСКОГО РАЙОНА</w:t>
      </w:r>
    </w:p>
    <w:p w:rsidR="006D349E" w:rsidRDefault="006D349E" w:rsidP="006D349E">
      <w:pPr>
        <w:jc w:val="center"/>
        <w:rPr>
          <w:b/>
        </w:rPr>
      </w:pPr>
      <w:r w:rsidRPr="001A57EE">
        <w:rPr>
          <w:b/>
        </w:rPr>
        <w:t>РОСТОВСКОЙ ОБЛАСТИ</w:t>
      </w:r>
    </w:p>
    <w:p w:rsidR="006D349E" w:rsidRPr="001A57EE" w:rsidRDefault="006D349E" w:rsidP="006D349E">
      <w:pPr>
        <w:jc w:val="center"/>
        <w:rPr>
          <w:b/>
        </w:rPr>
      </w:pPr>
    </w:p>
    <w:p w:rsidR="006D349E" w:rsidRDefault="006D349E" w:rsidP="006D349E">
      <w:pPr>
        <w:jc w:val="center"/>
        <w:rPr>
          <w:b/>
        </w:rPr>
      </w:pPr>
      <w:r>
        <w:rPr>
          <w:b/>
        </w:rPr>
        <w:t>ПОСТАНОВЛЕНИЕ</w:t>
      </w:r>
    </w:p>
    <w:p w:rsidR="006D349E" w:rsidRDefault="006D349E" w:rsidP="006D349E">
      <w:pPr>
        <w:jc w:val="center"/>
        <w:rPr>
          <w:b/>
        </w:rPr>
      </w:pPr>
    </w:p>
    <w:p w:rsidR="006D349E" w:rsidRPr="00570C49" w:rsidRDefault="00856197" w:rsidP="006D349E">
      <w:pPr>
        <w:jc w:val="center"/>
      </w:pPr>
      <w:r>
        <w:t>01</w:t>
      </w:r>
      <w:r w:rsidR="006D349E">
        <w:t>.11.</w:t>
      </w:r>
      <w:r w:rsidR="006D349E" w:rsidRPr="00570C49">
        <w:t>201</w:t>
      </w:r>
      <w:r w:rsidR="006D349E">
        <w:t>3 г.</w:t>
      </w:r>
      <w:r w:rsidR="006D349E">
        <w:tab/>
        <w:t>№</w:t>
      </w:r>
      <w:r>
        <w:t xml:space="preserve"> 944</w:t>
      </w:r>
    </w:p>
    <w:p w:rsidR="006D349E" w:rsidRDefault="006D349E" w:rsidP="006D349E">
      <w:pPr>
        <w:jc w:val="center"/>
      </w:pPr>
      <w:r>
        <w:t>сл. Кашары</w:t>
      </w:r>
    </w:p>
    <w:p w:rsidR="006D349E" w:rsidRPr="006D349E" w:rsidRDefault="006D349E" w:rsidP="006D349E">
      <w:pPr>
        <w:jc w:val="center"/>
        <w:rPr>
          <w:b/>
        </w:rPr>
      </w:pPr>
      <w:bookmarkStart w:id="0" w:name="bookmark0"/>
      <w:r w:rsidRPr="006D349E">
        <w:rPr>
          <w:b/>
          <w:color w:val="000000"/>
        </w:rPr>
        <w:t>Об утвержде</w:t>
      </w:r>
      <w:bookmarkEnd w:id="0"/>
      <w:r w:rsidRPr="006D349E">
        <w:rPr>
          <w:b/>
          <w:color w:val="000000"/>
        </w:rPr>
        <w:t xml:space="preserve">нии плана реализации муниципальной программы </w:t>
      </w:r>
      <w:r w:rsidR="006818C4">
        <w:rPr>
          <w:b/>
          <w:color w:val="000000"/>
        </w:rPr>
        <w:t>Кашарского</w:t>
      </w:r>
      <w:r w:rsidRPr="006D349E">
        <w:rPr>
          <w:b/>
          <w:color w:val="000000"/>
        </w:rPr>
        <w:t xml:space="preserve"> района</w:t>
      </w:r>
      <w:r>
        <w:rPr>
          <w:b/>
          <w:color w:val="000000"/>
        </w:rPr>
        <w:t xml:space="preserve"> </w:t>
      </w:r>
      <w:r w:rsidRPr="006D349E">
        <w:rPr>
          <w:b/>
          <w:color w:val="000000"/>
        </w:rPr>
        <w:t>«Обеспечение общественного порядка и противодействие преступности»  на 2014 год</w:t>
      </w:r>
    </w:p>
    <w:p w:rsidR="006D349E" w:rsidRPr="006D349E" w:rsidRDefault="006D349E" w:rsidP="006D349E">
      <w:pPr>
        <w:jc w:val="both"/>
        <w:rPr>
          <w:b/>
        </w:rPr>
      </w:pPr>
    </w:p>
    <w:p w:rsidR="006D349E" w:rsidRPr="00D93DBA" w:rsidRDefault="006D349E" w:rsidP="006D349E">
      <w:pPr>
        <w:jc w:val="center"/>
        <w:rPr>
          <w:kern w:val="2"/>
        </w:rPr>
      </w:pPr>
    </w:p>
    <w:p w:rsidR="006D349E" w:rsidRPr="00D93DBA" w:rsidRDefault="006D349E" w:rsidP="006D349E">
      <w:pPr>
        <w:ind w:firstLine="550"/>
        <w:jc w:val="both"/>
        <w:rPr>
          <w:kern w:val="2"/>
        </w:rPr>
      </w:pPr>
      <w:r w:rsidRPr="00D93DBA">
        <w:rPr>
          <w:kern w:val="2"/>
        </w:rPr>
        <w:t>В соответствии с постановлением Администрации Кашарского района  от 15.08.2013 №660 «Об утверждении Порядка разработки, реализации и оценки эффективности муниципальных программ Кашарского района»</w:t>
      </w:r>
      <w:r w:rsidR="006818C4">
        <w:rPr>
          <w:kern w:val="2"/>
        </w:rPr>
        <w:t>,</w:t>
      </w:r>
      <w:r w:rsidRPr="00D93DBA">
        <w:rPr>
          <w:kern w:val="2"/>
        </w:rPr>
        <w:t xml:space="preserve"> распоряжением Администрации Кашарского района от 15.08.2013 №455 «Об утверждении Перечня муниципальных программ Кашарского района»</w:t>
      </w:r>
      <w:r>
        <w:rPr>
          <w:kern w:val="2"/>
        </w:rPr>
        <w:t>, постановлением Администрации Кашарского района от 14.10.2013 №857 «Об утверждение муниципальной программы Кашарского района</w:t>
      </w:r>
      <w:r w:rsidR="00486945">
        <w:rPr>
          <w:kern w:val="2"/>
        </w:rPr>
        <w:t xml:space="preserve"> </w:t>
      </w:r>
      <w:r w:rsidR="00486945" w:rsidRPr="006D349E">
        <w:rPr>
          <w:lang w:eastAsia="en-US"/>
        </w:rPr>
        <w:t>«Обеспечение общественного порядка и противодействие преступности»</w:t>
      </w:r>
      <w:r w:rsidRPr="00D93DBA">
        <w:rPr>
          <w:kern w:val="2"/>
        </w:rPr>
        <w:t xml:space="preserve"> и руководствуясь ст. 28 Устава муниципального образования «Кашарский район»</w:t>
      </w:r>
      <w:r w:rsidR="006818C4">
        <w:rPr>
          <w:kern w:val="2"/>
        </w:rPr>
        <w:t>,</w:t>
      </w:r>
    </w:p>
    <w:p w:rsidR="006D349E" w:rsidRDefault="006D349E" w:rsidP="006D349E">
      <w:pPr>
        <w:spacing w:before="240"/>
        <w:jc w:val="center"/>
      </w:pPr>
      <w:r>
        <w:t>ПОСТАНОВЛЯЮ:</w:t>
      </w:r>
    </w:p>
    <w:p w:rsidR="006D349E" w:rsidRDefault="006D349E" w:rsidP="006D349E">
      <w:pPr>
        <w:ind w:firstLine="708"/>
        <w:jc w:val="both"/>
      </w:pPr>
    </w:p>
    <w:p w:rsidR="006D349E" w:rsidRPr="006D349E" w:rsidRDefault="006D349E" w:rsidP="006D349E">
      <w:pPr>
        <w:ind w:firstLine="709"/>
        <w:jc w:val="both"/>
        <w:rPr>
          <w:spacing w:val="-4"/>
        </w:rPr>
      </w:pPr>
      <w:r w:rsidRPr="006D349E">
        <w:rPr>
          <w:spacing w:val="-8"/>
        </w:rPr>
        <w:t xml:space="preserve">1. Утвердить план реализации муниципальной программы </w:t>
      </w:r>
      <w:r w:rsidR="006818C4">
        <w:rPr>
          <w:spacing w:val="-8"/>
        </w:rPr>
        <w:t>Кашарског</w:t>
      </w:r>
      <w:r w:rsidRPr="006D349E">
        <w:rPr>
          <w:spacing w:val="-8"/>
        </w:rPr>
        <w:t xml:space="preserve">о района </w:t>
      </w:r>
      <w:r w:rsidRPr="006D349E">
        <w:rPr>
          <w:lang w:eastAsia="en-US"/>
        </w:rPr>
        <w:t>«Обеспечение общественного порядка и противодействие преступности» на 2014 год</w:t>
      </w:r>
      <w:r w:rsidRPr="006D349E">
        <w:rPr>
          <w:spacing w:val="-4"/>
        </w:rPr>
        <w:t xml:space="preserve"> согласно приложению к настоящему постановлению.</w:t>
      </w:r>
    </w:p>
    <w:p w:rsidR="006D349E" w:rsidRPr="006D349E" w:rsidRDefault="006D349E" w:rsidP="006D349E">
      <w:pPr>
        <w:pStyle w:val="14"/>
        <w:autoSpaceDE w:val="0"/>
        <w:ind w:left="0" w:firstLine="709"/>
        <w:jc w:val="both"/>
        <w:rPr>
          <w:rFonts w:ascii="Times New Roman" w:hAnsi="Times New Roman"/>
          <w:lang w:bidi="ru-RU"/>
        </w:rPr>
      </w:pPr>
      <w:r w:rsidRPr="006D349E">
        <w:rPr>
          <w:rFonts w:ascii="Times New Roman" w:hAnsi="Times New Roman"/>
          <w:lang w:bidi="ru-RU"/>
        </w:rPr>
        <w:t xml:space="preserve">2. Постановление подлежит  размещению на сайте </w:t>
      </w:r>
      <w:hyperlink r:id="rId6" w:history="1">
        <w:r w:rsidR="00535BC3" w:rsidRPr="005B3CBE">
          <w:rPr>
            <w:rStyle w:val="aa"/>
            <w:rFonts w:ascii="Times New Roman" w:hAnsi="Times New Roman"/>
            <w:lang w:val="en-US" w:bidi="ru-RU"/>
          </w:rPr>
          <w:t>www</w:t>
        </w:r>
        <w:r w:rsidR="00535BC3" w:rsidRPr="005B3CBE">
          <w:rPr>
            <w:rStyle w:val="aa"/>
            <w:rFonts w:ascii="Times New Roman" w:hAnsi="Times New Roman"/>
            <w:lang w:bidi="ru-RU"/>
          </w:rPr>
          <w:t>.</w:t>
        </w:r>
        <w:proofErr w:type="spellStart"/>
        <w:r w:rsidR="00535BC3" w:rsidRPr="005B3CBE">
          <w:rPr>
            <w:rStyle w:val="aa"/>
            <w:rFonts w:ascii="Times New Roman" w:hAnsi="Times New Roman"/>
            <w:lang w:val="en-US" w:bidi="ru-RU"/>
          </w:rPr>
          <w:t>kashadm</w:t>
        </w:r>
        <w:proofErr w:type="spellEnd"/>
        <w:r w:rsidR="00535BC3" w:rsidRPr="005B3CBE">
          <w:rPr>
            <w:rStyle w:val="aa"/>
            <w:rFonts w:ascii="Times New Roman" w:hAnsi="Times New Roman"/>
            <w:lang w:bidi="ru-RU"/>
          </w:rPr>
          <w:t>.</w:t>
        </w:r>
        <w:proofErr w:type="spellStart"/>
        <w:r w:rsidR="00535BC3" w:rsidRPr="005B3CBE">
          <w:rPr>
            <w:rStyle w:val="aa"/>
            <w:rFonts w:ascii="Times New Roman" w:hAnsi="Times New Roman"/>
            <w:lang w:val="en-US" w:bidi="ru-RU"/>
          </w:rPr>
          <w:t>donland</w:t>
        </w:r>
        <w:proofErr w:type="spellEnd"/>
        <w:r w:rsidR="00535BC3" w:rsidRPr="005B3CBE">
          <w:rPr>
            <w:rStyle w:val="aa"/>
            <w:rFonts w:ascii="Times New Roman" w:hAnsi="Times New Roman"/>
            <w:lang w:bidi="ru-RU"/>
          </w:rPr>
          <w:t>.</w:t>
        </w:r>
        <w:proofErr w:type="spellStart"/>
        <w:r w:rsidR="00535BC3" w:rsidRPr="005B3CBE">
          <w:rPr>
            <w:rStyle w:val="aa"/>
            <w:rFonts w:ascii="Times New Roman" w:hAnsi="Times New Roman"/>
            <w:lang w:val="en-US" w:bidi="ru-RU"/>
          </w:rPr>
          <w:t>ru</w:t>
        </w:r>
        <w:proofErr w:type="spellEnd"/>
      </w:hyperlink>
      <w:r w:rsidR="00535BC3">
        <w:rPr>
          <w:rFonts w:ascii="Times New Roman" w:hAnsi="Times New Roman"/>
          <w:lang w:bidi="ru-RU"/>
        </w:rPr>
        <w:t xml:space="preserve"> и</w:t>
      </w:r>
      <w:r w:rsidRPr="006D349E">
        <w:rPr>
          <w:rFonts w:ascii="Times New Roman" w:hAnsi="Times New Roman"/>
          <w:lang w:bidi="ru-RU"/>
        </w:rPr>
        <w:t xml:space="preserve"> вступает в силу с 01.01.2014г.</w:t>
      </w:r>
    </w:p>
    <w:p w:rsidR="006D349E" w:rsidRDefault="006D349E" w:rsidP="006D349E">
      <w:pPr>
        <w:ind w:firstLine="708"/>
        <w:jc w:val="both"/>
      </w:pPr>
      <w:r>
        <w:t>2. Контроль за исполнением постановления возложить на заместителя Главы Администрации по социально-экономическим вопросам Ломакова А.Н.</w:t>
      </w:r>
    </w:p>
    <w:p w:rsidR="006D349E" w:rsidRDefault="006D349E" w:rsidP="006D349E">
      <w:pPr>
        <w:ind w:firstLine="708"/>
        <w:jc w:val="both"/>
      </w:pPr>
    </w:p>
    <w:p w:rsidR="006D349E" w:rsidRDefault="006D349E" w:rsidP="006D349E">
      <w:pPr>
        <w:ind w:firstLine="708"/>
        <w:jc w:val="both"/>
      </w:pPr>
    </w:p>
    <w:p w:rsidR="006D349E" w:rsidRDefault="006D349E" w:rsidP="006D349E">
      <w:pPr>
        <w:ind w:firstLine="708"/>
        <w:jc w:val="both"/>
      </w:pPr>
    </w:p>
    <w:p w:rsidR="006D349E" w:rsidRDefault="006D349E" w:rsidP="006D349E">
      <w:pPr>
        <w:jc w:val="both"/>
      </w:pPr>
      <w:r>
        <w:t>Глава Кашарского района</w:t>
      </w:r>
      <w:r>
        <w:tab/>
      </w:r>
      <w:r>
        <w:tab/>
      </w:r>
      <w:r>
        <w:tab/>
      </w:r>
      <w:r>
        <w:tab/>
      </w:r>
      <w:r>
        <w:tab/>
      </w:r>
      <w:r>
        <w:tab/>
        <w:t>И.М. Фалынсков</w:t>
      </w:r>
    </w:p>
    <w:p w:rsidR="006D349E" w:rsidRDefault="006D349E" w:rsidP="006D349E"/>
    <w:p w:rsidR="006D349E" w:rsidRDefault="006D349E" w:rsidP="006D349E"/>
    <w:p w:rsidR="006D349E" w:rsidRDefault="006D349E" w:rsidP="006D349E"/>
    <w:p w:rsidR="006D349E" w:rsidRPr="003B4AE5" w:rsidRDefault="00486945" w:rsidP="006D349E">
      <w:pPr>
        <w:ind w:firstLine="851"/>
        <w:jc w:val="both"/>
        <w:rPr>
          <w:sz w:val="16"/>
        </w:rPr>
      </w:pPr>
      <w:r>
        <w:rPr>
          <w:sz w:val="16"/>
        </w:rPr>
        <w:t>П</w:t>
      </w:r>
      <w:r w:rsidR="006D349E" w:rsidRPr="003B4AE5">
        <w:rPr>
          <w:sz w:val="16"/>
        </w:rPr>
        <w:t>остановление вносит служба</w:t>
      </w:r>
    </w:p>
    <w:p w:rsidR="006D349E" w:rsidRPr="003B4AE5" w:rsidRDefault="006D349E" w:rsidP="006D349E">
      <w:pPr>
        <w:ind w:firstLine="851"/>
        <w:jc w:val="both"/>
        <w:rPr>
          <w:sz w:val="16"/>
        </w:rPr>
      </w:pPr>
      <w:r w:rsidRPr="003B4AE5">
        <w:rPr>
          <w:sz w:val="16"/>
        </w:rPr>
        <w:t>по социальным вопросам,</w:t>
      </w:r>
    </w:p>
    <w:p w:rsidR="006D349E" w:rsidRPr="003B4AE5" w:rsidRDefault="006D349E" w:rsidP="006D349E">
      <w:pPr>
        <w:ind w:firstLine="851"/>
        <w:jc w:val="both"/>
        <w:rPr>
          <w:sz w:val="16"/>
        </w:rPr>
      </w:pPr>
      <w:r w:rsidRPr="003B4AE5">
        <w:rPr>
          <w:sz w:val="16"/>
        </w:rPr>
        <w:t>физической культуре, спорту</w:t>
      </w:r>
    </w:p>
    <w:tbl>
      <w:tblPr>
        <w:tblW w:w="0" w:type="auto"/>
        <w:tblLook w:val="01E0"/>
      </w:tblPr>
      <w:tblGrid>
        <w:gridCol w:w="4868"/>
        <w:gridCol w:w="4703"/>
      </w:tblGrid>
      <w:tr w:rsidR="008120C5" w:rsidRPr="00902CB2" w:rsidTr="006818C4">
        <w:tc>
          <w:tcPr>
            <w:tcW w:w="4868" w:type="dxa"/>
          </w:tcPr>
          <w:p w:rsidR="008120C5" w:rsidRPr="00902CB2" w:rsidRDefault="006D349E" w:rsidP="006D349E">
            <w:pPr>
              <w:rPr>
                <w:sz w:val="24"/>
                <w:szCs w:val="24"/>
              </w:rPr>
            </w:pPr>
            <w:r>
              <w:rPr>
                <w:sz w:val="16"/>
              </w:rPr>
              <w:t xml:space="preserve">                      </w:t>
            </w:r>
            <w:r w:rsidRPr="003B4AE5">
              <w:rPr>
                <w:sz w:val="16"/>
              </w:rPr>
              <w:t>и молодежной политике</w:t>
            </w:r>
          </w:p>
        </w:tc>
        <w:tc>
          <w:tcPr>
            <w:tcW w:w="4703" w:type="dxa"/>
          </w:tcPr>
          <w:p w:rsidR="008120C5" w:rsidRPr="00902CB2" w:rsidRDefault="008120C5" w:rsidP="006818C4">
            <w:pPr>
              <w:rPr>
                <w:sz w:val="24"/>
                <w:szCs w:val="24"/>
              </w:rPr>
            </w:pPr>
          </w:p>
        </w:tc>
      </w:tr>
    </w:tbl>
    <w:p w:rsidR="008120C5" w:rsidRDefault="008120C5" w:rsidP="008120C5">
      <w:pPr>
        <w:ind w:firstLine="900"/>
        <w:jc w:val="both"/>
        <w:rPr>
          <w:sz w:val="24"/>
          <w:szCs w:val="24"/>
        </w:rPr>
      </w:pPr>
    </w:p>
    <w:p w:rsidR="008120C5" w:rsidRDefault="008120C5" w:rsidP="008120C5"/>
    <w:p w:rsidR="008120C5" w:rsidRDefault="008120C5" w:rsidP="008120C5">
      <w:pPr>
        <w:tabs>
          <w:tab w:val="left" w:pos="720"/>
        </w:tabs>
        <w:sectPr w:rsidR="008120C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120C5" w:rsidRDefault="008120C5" w:rsidP="008120C5">
      <w:pPr>
        <w:jc w:val="right"/>
      </w:pPr>
      <w:r>
        <w:lastRenderedPageBreak/>
        <w:t>Приложение</w:t>
      </w:r>
    </w:p>
    <w:p w:rsidR="008120C5" w:rsidRDefault="008120C5" w:rsidP="008120C5">
      <w:pPr>
        <w:jc w:val="right"/>
      </w:pPr>
      <w:r>
        <w:t>к постановлению</w:t>
      </w:r>
    </w:p>
    <w:p w:rsidR="008120C5" w:rsidRDefault="008120C5" w:rsidP="008120C5">
      <w:pPr>
        <w:jc w:val="right"/>
      </w:pPr>
      <w:r>
        <w:t xml:space="preserve">Администрации </w:t>
      </w:r>
      <w:r w:rsidR="006818C4">
        <w:t>Кашарского</w:t>
      </w:r>
      <w:r>
        <w:t xml:space="preserve"> района</w:t>
      </w:r>
    </w:p>
    <w:p w:rsidR="008120C5" w:rsidRDefault="008120C5" w:rsidP="008120C5">
      <w:pPr>
        <w:jc w:val="right"/>
      </w:pPr>
      <w:r>
        <w:t xml:space="preserve">от </w:t>
      </w:r>
      <w:r w:rsidR="006818C4">
        <w:t xml:space="preserve">   </w:t>
      </w:r>
      <w:r w:rsidR="00856197">
        <w:t>01</w:t>
      </w:r>
      <w:r>
        <w:t>.1</w:t>
      </w:r>
      <w:r w:rsidR="006818C4">
        <w:t>1</w:t>
      </w:r>
      <w:r>
        <w:t>.2013 №</w:t>
      </w:r>
      <w:r w:rsidR="00856197">
        <w:t xml:space="preserve"> 944</w:t>
      </w:r>
    </w:p>
    <w:p w:rsidR="008120C5" w:rsidRDefault="008120C5" w:rsidP="008120C5">
      <w:pPr>
        <w:jc w:val="center"/>
      </w:pPr>
    </w:p>
    <w:p w:rsidR="008120C5" w:rsidRDefault="008120C5" w:rsidP="008120C5">
      <w:pPr>
        <w:jc w:val="center"/>
      </w:pPr>
      <w:r>
        <w:t>ПЛАН РЕАЛИЗАЦИИ</w:t>
      </w:r>
    </w:p>
    <w:p w:rsidR="008120C5" w:rsidRDefault="008120C5" w:rsidP="008120C5">
      <w:pPr>
        <w:jc w:val="center"/>
      </w:pPr>
      <w:r>
        <w:t>муниципальной программы «Обеспечение общественного порядка и противодействие преступности»</w:t>
      </w:r>
      <w:r w:rsidR="00510A41">
        <w:t xml:space="preserve"> на 2014 год.</w:t>
      </w:r>
    </w:p>
    <w:p w:rsidR="008120C5" w:rsidRPr="00E67481" w:rsidRDefault="008120C5" w:rsidP="008120C5">
      <w:pPr>
        <w:jc w:val="center"/>
        <w:rPr>
          <w:sz w:val="16"/>
          <w:szCs w:val="16"/>
        </w:rPr>
      </w:pPr>
    </w:p>
    <w:tbl>
      <w:tblPr>
        <w:tblW w:w="16003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993"/>
        <w:gridCol w:w="3686"/>
        <w:gridCol w:w="1843"/>
        <w:gridCol w:w="1984"/>
        <w:gridCol w:w="1276"/>
        <w:gridCol w:w="1135"/>
        <w:gridCol w:w="1134"/>
        <w:gridCol w:w="1134"/>
        <w:gridCol w:w="992"/>
        <w:gridCol w:w="834"/>
        <w:gridCol w:w="992"/>
      </w:tblGrid>
      <w:tr w:rsidR="008120C5" w:rsidRPr="00772639" w:rsidTr="00186A01">
        <w:trPr>
          <w:tblCellSpacing w:w="5" w:type="nil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772639" w:rsidRDefault="008120C5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772639" w:rsidRDefault="008120C5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подпрограммы,</w:t>
            </w:r>
          </w:p>
          <w:p w:rsidR="008120C5" w:rsidRPr="00772639" w:rsidRDefault="008120C5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8120C5" w:rsidRPr="00772639" w:rsidRDefault="008120C5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мероприятия ведомственной целевой программы, контрольного события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3D5" w:rsidRDefault="008120C5" w:rsidP="000013D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   (</w:t>
            </w:r>
            <w:r w:rsidR="000013D5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  <w:p w:rsidR="000013D5" w:rsidRDefault="008120C5" w:rsidP="000013D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руководителя</w:t>
            </w:r>
            <w:r w:rsidR="000013D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120C5" w:rsidRPr="00772639" w:rsidRDefault="000013D5" w:rsidP="000013D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заместителя)</w:t>
            </w:r>
            <w:r w:rsidR="008120C5"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20C5" w:rsidRPr="00772639" w:rsidRDefault="008120C5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Ожидаемый результат 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772639" w:rsidRDefault="008120C5" w:rsidP="000013D5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Срок   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</w:t>
            </w:r>
            <w:r w:rsidR="000013D5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2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772639" w:rsidRDefault="008120C5" w:rsidP="00510A4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Объем расходов  (тыс. руб.)</w:t>
            </w:r>
          </w:p>
        </w:tc>
      </w:tr>
      <w:tr w:rsidR="008120C5" w:rsidRPr="00772639" w:rsidTr="00186A01">
        <w:trPr>
          <w:tblCellSpacing w:w="5" w:type="nil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772639" w:rsidRDefault="008120C5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772639" w:rsidRDefault="008120C5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772639" w:rsidRDefault="008120C5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772639" w:rsidRDefault="008120C5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772639" w:rsidRDefault="008120C5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772639" w:rsidRDefault="008120C5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772639" w:rsidRDefault="008120C5" w:rsidP="006818C4">
            <w:pPr>
              <w:pStyle w:val="ConsPlusCell"/>
              <w:ind w:right="-73" w:hanging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областной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772639" w:rsidRDefault="008120C5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772639" w:rsidRDefault="008120C5" w:rsidP="00E47B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7BAA">
              <w:rPr>
                <w:rFonts w:ascii="Times New Roman" w:hAnsi="Times New Roman" w:cs="Times New Roman"/>
                <w:sz w:val="24"/>
                <w:szCs w:val="24"/>
              </w:rPr>
              <w:t>Кашарск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 района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772639" w:rsidRDefault="008120C5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Бюджеты поселений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772639" w:rsidRDefault="008120C5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внебюджетные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br/>
              <w:t>источники</w:t>
            </w:r>
          </w:p>
        </w:tc>
      </w:tr>
      <w:tr w:rsidR="008120C5" w:rsidRPr="00772639" w:rsidTr="00186A01">
        <w:trPr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772639" w:rsidRDefault="008120C5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772639" w:rsidRDefault="008120C5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772639" w:rsidRDefault="008120C5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772639" w:rsidRDefault="008120C5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772639" w:rsidRDefault="008120C5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772639" w:rsidRDefault="008120C5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772639" w:rsidRDefault="008120C5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772639" w:rsidRDefault="008120C5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772639" w:rsidRDefault="008120C5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772639" w:rsidRDefault="008120C5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772639" w:rsidRDefault="008120C5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20C5" w:rsidRPr="00772639" w:rsidTr="00186A01">
        <w:trPr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772639" w:rsidRDefault="008120C5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754E72" w:rsidRDefault="008120C5" w:rsidP="006818C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54E7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Подпрограмма 1 «Противодействие коррупции в </w:t>
            </w:r>
            <w:r w:rsidR="006818C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Кашарском</w:t>
            </w:r>
            <w:r w:rsidRPr="00754E7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районе»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6F793A" w:rsidRDefault="008120C5" w:rsidP="00B43E7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 w:rsidR="006818C4">
              <w:rPr>
                <w:rFonts w:ascii="Times New Roman" w:hAnsi="Times New Roman" w:cs="Times New Roman"/>
                <w:sz w:val="20"/>
                <w:szCs w:val="20"/>
              </w:rPr>
              <w:t>Кашарского</w:t>
            </w:r>
            <w:r w:rsidRPr="006F793A">
              <w:rPr>
                <w:rFonts w:ascii="Times New Roman" w:hAnsi="Times New Roman" w:cs="Times New Roman"/>
                <w:sz w:val="20"/>
                <w:szCs w:val="20"/>
              </w:rPr>
              <w:t xml:space="preserve"> района (</w:t>
            </w:r>
            <w:r w:rsidR="00B43E70">
              <w:rPr>
                <w:rFonts w:ascii="Times New Roman" w:hAnsi="Times New Roman" w:cs="Times New Roman"/>
                <w:sz w:val="20"/>
                <w:szCs w:val="20"/>
              </w:rPr>
              <w:t>Начальник отдела по общим вопросам</w:t>
            </w:r>
            <w:r w:rsidRPr="006F793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3346AF" w:rsidRDefault="004F5A54" w:rsidP="004F5A54">
            <w:pPr>
              <w:widowControl w:val="0"/>
              <w:autoSpaceDE w:val="0"/>
              <w:autoSpaceDN w:val="0"/>
              <w:adjustRightInd w:val="0"/>
              <w:ind w:firstLine="46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8120C5" w:rsidRPr="003346AF">
              <w:rPr>
                <w:sz w:val="20"/>
                <w:szCs w:val="20"/>
              </w:rPr>
              <w:t>беспечение обучения достаточного числа  муниципальных служащих по программам противодействия коррупции;</w:t>
            </w:r>
          </w:p>
          <w:p w:rsidR="008120C5" w:rsidRPr="003346AF" w:rsidRDefault="008120C5" w:rsidP="004F5A54">
            <w:pPr>
              <w:widowControl w:val="0"/>
              <w:autoSpaceDE w:val="0"/>
              <w:autoSpaceDN w:val="0"/>
              <w:adjustRightInd w:val="0"/>
              <w:ind w:firstLine="461"/>
              <w:rPr>
                <w:sz w:val="20"/>
                <w:szCs w:val="20"/>
              </w:rPr>
            </w:pPr>
            <w:r w:rsidRPr="003346AF">
              <w:rPr>
                <w:sz w:val="20"/>
                <w:szCs w:val="20"/>
              </w:rPr>
              <w:t xml:space="preserve">максимальное увеличение количества обучающихся и воспитанников, прошедших обучение образовательным программам профилактической направленности в общеобразовательных школах; </w:t>
            </w:r>
          </w:p>
          <w:p w:rsidR="008120C5" w:rsidRPr="00772639" w:rsidRDefault="008120C5" w:rsidP="0041419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6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достижение максимального уровня в среде обучающихся и студентов профессиональных образовательных организаций, участвующих в мероприятиях, направленных на формирование </w:t>
            </w:r>
            <w:proofErr w:type="spellStart"/>
            <w:r w:rsidRPr="003346AF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антикоррупционного</w:t>
            </w:r>
            <w:proofErr w:type="spellEnd"/>
            <w:r w:rsidRPr="003346AF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мировоззрения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70" w:rsidRDefault="00B43E7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E70" w:rsidRDefault="00B43E7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  <w:p w:rsidR="008120C5" w:rsidRPr="00772639" w:rsidRDefault="00B43E7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10A41" w:rsidRPr="00761A1B">
              <w:rPr>
                <w:rFonts w:ascii="Times New Roman" w:hAnsi="Times New Roman" w:cs="Times New Roman"/>
              </w:rPr>
              <w:t>Постоянно в течение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EC3D77" w:rsidRDefault="00EC3D77" w:rsidP="006818C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D77">
              <w:rPr>
                <w:rFonts w:ascii="Times New Roman" w:hAnsi="Times New Roman" w:cs="Times New Roman"/>
                <w:b/>
                <w:sz w:val="24"/>
                <w:szCs w:val="24"/>
              </w:rPr>
              <w:t>877,0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772639" w:rsidRDefault="008120C5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772639" w:rsidRDefault="008120C5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EC3D77" w:rsidRDefault="00EC3D77" w:rsidP="006818C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D77">
              <w:rPr>
                <w:rFonts w:ascii="Times New Roman" w:hAnsi="Times New Roman" w:cs="Times New Roman"/>
                <w:b/>
                <w:sz w:val="24"/>
                <w:szCs w:val="24"/>
              </w:rPr>
              <w:t>877,0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772639" w:rsidRDefault="008120C5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772639" w:rsidRDefault="008120C5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120C5" w:rsidRPr="00772639" w:rsidTr="00186A01">
        <w:trPr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772639" w:rsidRDefault="008120C5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Default="008120C5" w:rsidP="006818C4">
            <w:pPr>
              <w:widowControl w:val="0"/>
              <w:autoSpaceDE w:val="0"/>
              <w:autoSpaceDN w:val="0"/>
              <w:adjustRightInd w:val="0"/>
              <w:jc w:val="both"/>
              <w:outlineLvl w:val="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Основное мероприятие</w:t>
            </w:r>
          </w:p>
          <w:p w:rsidR="008120C5" w:rsidRPr="00CC1F9C" w:rsidRDefault="008120C5" w:rsidP="006818C4">
            <w:pPr>
              <w:widowControl w:val="0"/>
              <w:autoSpaceDE w:val="0"/>
              <w:autoSpaceDN w:val="0"/>
              <w:adjustRightInd w:val="0"/>
              <w:jc w:val="both"/>
              <w:outlineLvl w:val="3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</w:t>
            </w:r>
            <w:r w:rsidRPr="00CC1F9C">
              <w:rPr>
                <w:bCs/>
                <w:sz w:val="24"/>
                <w:szCs w:val="24"/>
              </w:rPr>
              <w:t>овершенствование правового регулирования в сфере противодействия коррупции</w:t>
            </w:r>
          </w:p>
          <w:p w:rsidR="008120C5" w:rsidRDefault="008120C5" w:rsidP="006818C4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6F793A" w:rsidRDefault="008120C5" w:rsidP="008D316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 w:rsidR="008D316B">
              <w:rPr>
                <w:rFonts w:ascii="Times New Roman" w:hAnsi="Times New Roman" w:cs="Times New Roman"/>
                <w:sz w:val="20"/>
                <w:szCs w:val="20"/>
              </w:rPr>
              <w:t>Кашарского</w:t>
            </w:r>
            <w:r w:rsidRPr="006F793A">
              <w:rPr>
                <w:rFonts w:ascii="Times New Roman" w:hAnsi="Times New Roman" w:cs="Times New Roman"/>
                <w:sz w:val="20"/>
                <w:szCs w:val="20"/>
              </w:rPr>
              <w:t xml:space="preserve"> района (</w:t>
            </w:r>
            <w:r w:rsidR="00B43E70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</w:t>
            </w:r>
            <w:r w:rsidR="008D316B">
              <w:rPr>
                <w:rFonts w:ascii="Times New Roman" w:hAnsi="Times New Roman" w:cs="Times New Roman"/>
                <w:sz w:val="20"/>
                <w:szCs w:val="20"/>
              </w:rPr>
              <w:t>отдел</w:t>
            </w:r>
            <w:r w:rsidR="00B43E7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8D316B">
              <w:rPr>
                <w:rFonts w:ascii="Times New Roman" w:hAnsi="Times New Roman" w:cs="Times New Roman"/>
                <w:sz w:val="20"/>
                <w:szCs w:val="20"/>
              </w:rPr>
              <w:t xml:space="preserve"> по общим вопросам</w:t>
            </w:r>
            <w:r w:rsidRPr="006F793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822172" w:rsidRDefault="00B43E70" w:rsidP="00B43E70">
            <w:pPr>
              <w:pStyle w:val="a3"/>
              <w:spacing w:line="240" w:lineRule="auto"/>
              <w:ind w:left="9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эффективной муниципальной политики на территории Кашарского района по противодействию коррупции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Default="008120C5" w:rsidP="006818C4">
            <w:pPr>
              <w:pStyle w:val="a3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172">
              <w:rPr>
                <w:rFonts w:ascii="Times New Roman" w:hAnsi="Times New Roman"/>
                <w:sz w:val="20"/>
                <w:szCs w:val="20"/>
              </w:rPr>
              <w:t>2014</w:t>
            </w:r>
          </w:p>
          <w:p w:rsidR="00B43E70" w:rsidRPr="00822172" w:rsidRDefault="00B43E70" w:rsidP="006818C4">
            <w:pPr>
              <w:pStyle w:val="a3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(постоянно в течение года)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B830CC" w:rsidRDefault="00E17CAB" w:rsidP="00E17CAB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30CC">
              <w:rPr>
                <w:rFonts w:ascii="Times New Roman" w:hAnsi="Times New Roman"/>
                <w:b/>
                <w:sz w:val="24"/>
                <w:szCs w:val="24"/>
              </w:rPr>
              <w:t>40,0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B830CC" w:rsidRDefault="008120C5" w:rsidP="006818C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30CC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B830CC" w:rsidRDefault="008120C5" w:rsidP="006818C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30CC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B830CC" w:rsidRDefault="00E17CAB" w:rsidP="006818C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30CC">
              <w:rPr>
                <w:rFonts w:ascii="Times New Roman" w:hAnsi="Times New Roman"/>
                <w:b/>
                <w:sz w:val="24"/>
                <w:szCs w:val="24"/>
              </w:rPr>
              <w:t>40,0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CC45D8" w:rsidRDefault="008120C5" w:rsidP="006818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45D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772639" w:rsidRDefault="008120C5" w:rsidP="006818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120C5" w:rsidRPr="00772639" w:rsidTr="00186A01">
        <w:trPr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772639" w:rsidRDefault="008120C5" w:rsidP="006818C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B836A6" w:rsidRDefault="008120C5" w:rsidP="006818C4">
            <w:pPr>
              <w:widowControl w:val="0"/>
              <w:autoSpaceDE w:val="0"/>
              <w:autoSpaceDN w:val="0"/>
              <w:adjustRightInd w:val="0"/>
              <w:jc w:val="both"/>
              <w:outlineLvl w:val="3"/>
              <w:rPr>
                <w:bCs/>
                <w:sz w:val="24"/>
                <w:szCs w:val="24"/>
              </w:rPr>
            </w:pPr>
            <w:r w:rsidRPr="00B836A6">
              <w:rPr>
                <w:bCs/>
                <w:sz w:val="24"/>
                <w:szCs w:val="24"/>
              </w:rPr>
              <w:t>Основное мероприятие</w:t>
            </w:r>
          </w:p>
          <w:p w:rsidR="008120C5" w:rsidRDefault="008120C5" w:rsidP="006818C4">
            <w:pPr>
              <w:widowControl w:val="0"/>
              <w:autoSpaceDE w:val="0"/>
              <w:autoSpaceDN w:val="0"/>
              <w:adjustRightInd w:val="0"/>
              <w:jc w:val="both"/>
              <w:outlineLvl w:val="3"/>
            </w:pPr>
            <w:r w:rsidRPr="00B836A6">
              <w:rPr>
                <w:bCs/>
                <w:sz w:val="24"/>
                <w:szCs w:val="24"/>
              </w:rPr>
              <w:t>О</w:t>
            </w:r>
            <w:r w:rsidRPr="00B836A6">
              <w:rPr>
                <w:sz w:val="24"/>
                <w:szCs w:val="24"/>
              </w:rPr>
              <w:t>птимизация функционирования</w:t>
            </w:r>
            <w:r>
              <w:rPr>
                <w:sz w:val="24"/>
                <w:szCs w:val="24"/>
              </w:rPr>
              <w:t xml:space="preserve"> системы проти</w:t>
            </w:r>
            <w:r w:rsidRPr="00FD636C">
              <w:rPr>
                <w:sz w:val="24"/>
                <w:szCs w:val="24"/>
              </w:rPr>
              <w:t>водействия коррупции</w:t>
            </w:r>
          </w:p>
          <w:p w:rsidR="008120C5" w:rsidRDefault="008120C5" w:rsidP="006818C4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16B" w:rsidRDefault="008120C5" w:rsidP="008D316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 w:rsidR="008D316B">
              <w:rPr>
                <w:rFonts w:ascii="Times New Roman" w:hAnsi="Times New Roman" w:cs="Times New Roman"/>
                <w:sz w:val="20"/>
                <w:szCs w:val="20"/>
              </w:rPr>
              <w:t>Кашарского</w:t>
            </w:r>
          </w:p>
          <w:p w:rsidR="008120C5" w:rsidRPr="006F793A" w:rsidRDefault="008120C5" w:rsidP="0041419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F793A">
              <w:rPr>
                <w:rFonts w:ascii="Times New Roman" w:hAnsi="Times New Roman" w:cs="Times New Roman"/>
                <w:sz w:val="20"/>
                <w:szCs w:val="20"/>
              </w:rPr>
              <w:t xml:space="preserve">района </w:t>
            </w:r>
            <w:r w:rsidR="0041419A" w:rsidRPr="006F793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41419A">
              <w:rPr>
                <w:rFonts w:ascii="Times New Roman" w:hAnsi="Times New Roman" w:cs="Times New Roman"/>
                <w:sz w:val="20"/>
                <w:szCs w:val="20"/>
              </w:rPr>
              <w:t>начальник отдела по общим вопросам</w:t>
            </w:r>
            <w:r w:rsidR="0041419A" w:rsidRPr="006F793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B836A6" w:rsidRDefault="00B43E70" w:rsidP="00B43E70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эффективной государственной политики на территории Кашарского района в сфере противодействия коррупции на основе периодического уточнения реальной ситуации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Default="008120C5" w:rsidP="006818C4">
            <w:pPr>
              <w:pStyle w:val="a3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172">
              <w:rPr>
                <w:rFonts w:ascii="Times New Roman" w:hAnsi="Times New Roman"/>
                <w:sz w:val="20"/>
                <w:szCs w:val="20"/>
              </w:rPr>
              <w:t>2014</w:t>
            </w:r>
          </w:p>
          <w:p w:rsidR="00B43E70" w:rsidRPr="00822172" w:rsidRDefault="00B43E70" w:rsidP="006818C4">
            <w:pPr>
              <w:pStyle w:val="a3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(постоянно в течение года)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772639" w:rsidRDefault="008120C5" w:rsidP="006818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772639" w:rsidRDefault="008120C5" w:rsidP="006818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772639" w:rsidRDefault="008120C5" w:rsidP="006818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772639" w:rsidRDefault="008120C5" w:rsidP="006818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772639" w:rsidRDefault="008120C5" w:rsidP="006818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772639" w:rsidRDefault="008120C5" w:rsidP="006818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120C5" w:rsidRPr="00772639" w:rsidTr="00186A01">
        <w:trPr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772639" w:rsidRDefault="008120C5" w:rsidP="006818C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Default="008120C5" w:rsidP="006818C4">
            <w:pPr>
              <w:widowControl w:val="0"/>
              <w:autoSpaceDE w:val="0"/>
              <w:autoSpaceDN w:val="0"/>
              <w:adjustRightInd w:val="0"/>
              <w:jc w:val="both"/>
              <w:outlineLvl w:val="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Основное мероприятие</w:t>
            </w:r>
          </w:p>
          <w:p w:rsidR="008120C5" w:rsidRDefault="008120C5" w:rsidP="006818C4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кадровой политики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6F793A" w:rsidRDefault="008120C5" w:rsidP="0041419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 w:rsidR="008D316B">
              <w:rPr>
                <w:rFonts w:ascii="Times New Roman" w:hAnsi="Times New Roman" w:cs="Times New Roman"/>
                <w:sz w:val="20"/>
                <w:szCs w:val="20"/>
              </w:rPr>
              <w:t>Кашарского</w:t>
            </w:r>
            <w:r w:rsidRPr="006F793A">
              <w:rPr>
                <w:rFonts w:ascii="Times New Roman" w:hAnsi="Times New Roman" w:cs="Times New Roman"/>
                <w:sz w:val="20"/>
                <w:szCs w:val="20"/>
              </w:rPr>
              <w:t xml:space="preserve"> района (</w:t>
            </w:r>
            <w:r w:rsidR="0041419A">
              <w:rPr>
                <w:rFonts w:ascii="Times New Roman" w:hAnsi="Times New Roman" w:cs="Times New Roman"/>
                <w:sz w:val="20"/>
                <w:szCs w:val="20"/>
              </w:rPr>
              <w:t>начальник о</w:t>
            </w:r>
            <w:r w:rsidR="008D316B">
              <w:rPr>
                <w:rFonts w:ascii="Times New Roman" w:hAnsi="Times New Roman" w:cs="Times New Roman"/>
                <w:sz w:val="20"/>
                <w:szCs w:val="20"/>
              </w:rPr>
              <w:t>тдел</w:t>
            </w:r>
            <w:r w:rsidR="0041419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8D316B">
              <w:rPr>
                <w:rFonts w:ascii="Times New Roman" w:hAnsi="Times New Roman" w:cs="Times New Roman"/>
                <w:sz w:val="20"/>
                <w:szCs w:val="20"/>
              </w:rPr>
              <w:t xml:space="preserve"> по общим </w:t>
            </w:r>
            <w:r w:rsidR="008D31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вопросам)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822172" w:rsidRDefault="0041419A" w:rsidP="006818C4">
            <w:pPr>
              <w:pStyle w:val="a3"/>
              <w:spacing w:after="0" w:line="240" w:lineRule="auto"/>
              <w:ind w:left="9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эффективной кадровой политики на территории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Кашарского района по противодействию коррупции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822172" w:rsidRDefault="008120C5" w:rsidP="006818C4">
            <w:pPr>
              <w:pStyle w:val="a3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172">
              <w:rPr>
                <w:rFonts w:ascii="Times New Roman" w:hAnsi="Times New Roman"/>
                <w:sz w:val="20"/>
                <w:szCs w:val="20"/>
              </w:rPr>
              <w:lastRenderedPageBreak/>
              <w:t>2014</w:t>
            </w:r>
          </w:p>
          <w:p w:rsidR="008120C5" w:rsidRPr="00822172" w:rsidRDefault="008120C5" w:rsidP="006818C4">
            <w:pPr>
              <w:pStyle w:val="a3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172">
              <w:rPr>
                <w:rFonts w:ascii="Times New Roman" w:hAnsi="Times New Roman"/>
                <w:sz w:val="20"/>
                <w:szCs w:val="20"/>
              </w:rPr>
              <w:t xml:space="preserve">(постоянно в </w:t>
            </w:r>
            <w:r w:rsidRPr="00822172">
              <w:rPr>
                <w:rFonts w:ascii="Times New Roman" w:hAnsi="Times New Roman"/>
                <w:sz w:val="20"/>
                <w:szCs w:val="20"/>
              </w:rPr>
              <w:lastRenderedPageBreak/>
              <w:t>течение года)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AE1F60" w:rsidRDefault="00AE1F60" w:rsidP="006818C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1F6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AE1F60" w:rsidRDefault="008120C5" w:rsidP="006818C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1F6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AE1F60" w:rsidRDefault="008120C5" w:rsidP="006818C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1F6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AE1F60" w:rsidRDefault="00AE1F60" w:rsidP="006818C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1F60">
              <w:rPr>
                <w:rFonts w:ascii="Times New Roman" w:hAnsi="Times New Roman"/>
                <w:b/>
                <w:sz w:val="24"/>
                <w:szCs w:val="24"/>
              </w:rPr>
              <w:t>5,0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772639" w:rsidRDefault="008120C5" w:rsidP="006818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772639" w:rsidRDefault="008120C5" w:rsidP="006818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A28C7" w:rsidRPr="00772639" w:rsidTr="00186A01">
        <w:trPr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C7" w:rsidRDefault="001A28C7" w:rsidP="006818C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1.3.1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9A" w:rsidRDefault="0041419A" w:rsidP="006818C4">
            <w:pPr>
              <w:widowControl w:val="0"/>
              <w:autoSpaceDE w:val="0"/>
              <w:autoSpaceDN w:val="0"/>
              <w:adjustRightInd w:val="0"/>
              <w:jc w:val="both"/>
              <w:outlineLvl w:val="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Мероприятие</w:t>
            </w:r>
          </w:p>
          <w:p w:rsidR="001A28C7" w:rsidRDefault="00E17CAB" w:rsidP="006818C4">
            <w:pPr>
              <w:widowControl w:val="0"/>
              <w:autoSpaceDE w:val="0"/>
              <w:autoSpaceDN w:val="0"/>
              <w:adjustRightInd w:val="0"/>
              <w:jc w:val="both"/>
              <w:outlineLvl w:val="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Формирование электронного Правительства на территории района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C7" w:rsidRDefault="00E17CAB" w:rsidP="00765C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 Кашарского</w:t>
            </w:r>
            <w:r w:rsidRPr="006F793A">
              <w:rPr>
                <w:rFonts w:ascii="Times New Roman" w:hAnsi="Times New Roman" w:cs="Times New Roman"/>
                <w:sz w:val="20"/>
                <w:szCs w:val="20"/>
              </w:rPr>
              <w:t xml:space="preserve"> района (</w:t>
            </w:r>
            <w:r w:rsidR="00765CD2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41419A">
              <w:rPr>
                <w:rFonts w:ascii="Times New Roman" w:hAnsi="Times New Roman" w:cs="Times New Roman"/>
                <w:sz w:val="20"/>
                <w:szCs w:val="20"/>
              </w:rPr>
              <w:t>ачальник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тдел</w:t>
            </w:r>
            <w:r w:rsidR="00765CD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общим вопросам)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C7" w:rsidRPr="00822172" w:rsidRDefault="00E17CAB" w:rsidP="00E17CAB">
            <w:pPr>
              <w:pStyle w:val="a3"/>
              <w:spacing w:line="240" w:lineRule="auto"/>
              <w:ind w:left="9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AB" w:rsidRPr="00822172" w:rsidRDefault="00E17CAB" w:rsidP="00E17CAB">
            <w:pPr>
              <w:pStyle w:val="a3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172">
              <w:rPr>
                <w:rFonts w:ascii="Times New Roman" w:hAnsi="Times New Roman"/>
                <w:sz w:val="20"/>
                <w:szCs w:val="20"/>
              </w:rPr>
              <w:t>2014</w:t>
            </w:r>
          </w:p>
          <w:p w:rsidR="001A28C7" w:rsidRPr="00822172" w:rsidRDefault="00E17CAB" w:rsidP="00E17CAB">
            <w:pPr>
              <w:pStyle w:val="a3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172">
              <w:rPr>
                <w:rFonts w:ascii="Times New Roman" w:hAnsi="Times New Roman"/>
                <w:sz w:val="20"/>
                <w:szCs w:val="20"/>
              </w:rPr>
              <w:t>(постоянно в течение года)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C7" w:rsidRPr="00CC45D8" w:rsidRDefault="00E17CAB" w:rsidP="006818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45D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C7" w:rsidRPr="00CC45D8" w:rsidRDefault="001A28C7" w:rsidP="006818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C7" w:rsidRPr="00CC45D8" w:rsidRDefault="001A28C7" w:rsidP="006818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C7" w:rsidRPr="00CC45D8" w:rsidRDefault="00E17CAB" w:rsidP="006818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45D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C7" w:rsidRPr="00CC45D8" w:rsidRDefault="001A28C7" w:rsidP="006818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8C7" w:rsidRDefault="001A28C7" w:rsidP="006818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20C5" w:rsidRPr="00772639" w:rsidTr="00186A01">
        <w:trPr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772639" w:rsidRDefault="008120C5" w:rsidP="006818C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Default="008120C5" w:rsidP="006818C4">
            <w:pPr>
              <w:widowControl w:val="0"/>
              <w:autoSpaceDE w:val="0"/>
              <w:autoSpaceDN w:val="0"/>
              <w:adjustRightInd w:val="0"/>
              <w:jc w:val="both"/>
              <w:outlineLvl w:val="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Основное мероприятие</w:t>
            </w:r>
          </w:p>
          <w:p w:rsidR="008120C5" w:rsidRDefault="008120C5" w:rsidP="008D316B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А</w:t>
            </w:r>
            <w:r w:rsidRPr="00930F7C">
              <w:rPr>
                <w:bCs/>
                <w:sz w:val="24"/>
                <w:szCs w:val="24"/>
              </w:rPr>
              <w:t>нтикоррупционная</w:t>
            </w:r>
            <w:proofErr w:type="spellEnd"/>
            <w:r w:rsidRPr="00930F7C">
              <w:rPr>
                <w:bCs/>
                <w:sz w:val="24"/>
                <w:szCs w:val="24"/>
              </w:rPr>
              <w:t xml:space="preserve"> экспертиза нормативных правовых актов </w:t>
            </w:r>
            <w:r w:rsidR="008D316B">
              <w:rPr>
                <w:bCs/>
                <w:sz w:val="24"/>
                <w:szCs w:val="24"/>
              </w:rPr>
              <w:t>Кашарского</w:t>
            </w:r>
            <w:r w:rsidRPr="00930F7C">
              <w:rPr>
                <w:bCs/>
                <w:sz w:val="24"/>
                <w:szCs w:val="24"/>
              </w:rPr>
              <w:t xml:space="preserve"> района  и их проектов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6F793A" w:rsidRDefault="008120C5" w:rsidP="00765C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 w:rsidR="008D316B">
              <w:rPr>
                <w:rFonts w:ascii="Times New Roman" w:hAnsi="Times New Roman" w:cs="Times New Roman"/>
                <w:sz w:val="20"/>
                <w:szCs w:val="20"/>
              </w:rPr>
              <w:t>Кашарского</w:t>
            </w:r>
            <w:r w:rsidRPr="006F793A">
              <w:rPr>
                <w:rFonts w:ascii="Times New Roman" w:hAnsi="Times New Roman" w:cs="Times New Roman"/>
                <w:sz w:val="20"/>
                <w:szCs w:val="20"/>
              </w:rPr>
              <w:t xml:space="preserve"> района (</w:t>
            </w:r>
            <w:r w:rsidR="00765CD2">
              <w:rPr>
                <w:rFonts w:ascii="Times New Roman" w:hAnsi="Times New Roman" w:cs="Times New Roman"/>
                <w:sz w:val="20"/>
                <w:szCs w:val="20"/>
              </w:rPr>
              <w:t>Начальник о</w:t>
            </w:r>
            <w:r w:rsidR="008D316B">
              <w:rPr>
                <w:rFonts w:ascii="Times New Roman" w:hAnsi="Times New Roman" w:cs="Times New Roman"/>
                <w:sz w:val="20"/>
                <w:szCs w:val="20"/>
              </w:rPr>
              <w:t>тдел</w:t>
            </w:r>
            <w:r w:rsidR="00765CD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8D316B">
              <w:rPr>
                <w:rFonts w:ascii="Times New Roman" w:hAnsi="Times New Roman" w:cs="Times New Roman"/>
                <w:sz w:val="20"/>
                <w:szCs w:val="20"/>
              </w:rPr>
              <w:t xml:space="preserve"> по общим вопросам</w:t>
            </w:r>
            <w:r w:rsidRPr="006F793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822172" w:rsidRDefault="00765CD2" w:rsidP="006818C4">
            <w:pPr>
              <w:pStyle w:val="a3"/>
              <w:spacing w:line="240" w:lineRule="auto"/>
              <w:ind w:left="9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Реализация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антикоррупционного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законодательства по проведению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антикоррупционной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экспертизы проектов нормативно-правовых актов Кашарского района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822172" w:rsidRDefault="008120C5" w:rsidP="006818C4">
            <w:pPr>
              <w:pStyle w:val="a3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172">
              <w:rPr>
                <w:rFonts w:ascii="Times New Roman" w:hAnsi="Times New Roman"/>
                <w:sz w:val="20"/>
                <w:szCs w:val="20"/>
              </w:rPr>
              <w:t>2014</w:t>
            </w:r>
          </w:p>
          <w:p w:rsidR="008120C5" w:rsidRPr="00822172" w:rsidRDefault="008120C5" w:rsidP="006818C4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172">
              <w:rPr>
                <w:rFonts w:ascii="Times New Roman" w:hAnsi="Times New Roman"/>
                <w:sz w:val="20"/>
                <w:szCs w:val="20"/>
              </w:rPr>
              <w:t>(постоянно в течение года)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AE1F60" w:rsidRDefault="00AE1F60" w:rsidP="006818C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1F60">
              <w:rPr>
                <w:rFonts w:ascii="Times New Roman" w:hAnsi="Times New Roman"/>
                <w:b/>
                <w:sz w:val="24"/>
                <w:szCs w:val="24"/>
              </w:rPr>
              <w:t>442,5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AE1F60" w:rsidRDefault="008120C5" w:rsidP="006818C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1F6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AE1F60" w:rsidRDefault="008120C5" w:rsidP="006818C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1F6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AE1F60" w:rsidRDefault="00AE1F60" w:rsidP="006818C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1F60">
              <w:rPr>
                <w:rFonts w:ascii="Times New Roman" w:hAnsi="Times New Roman"/>
                <w:b/>
                <w:sz w:val="24"/>
                <w:szCs w:val="24"/>
              </w:rPr>
              <w:t>442,5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CC45D8" w:rsidRDefault="008120C5" w:rsidP="006818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45D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772639" w:rsidRDefault="008120C5" w:rsidP="006818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B114F" w:rsidRPr="00772639" w:rsidTr="00186A01">
        <w:trPr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4F" w:rsidRDefault="007B114F" w:rsidP="00C6401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C64010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010" w:rsidRDefault="00C64010" w:rsidP="007B114F">
            <w:pPr>
              <w:widowControl w:val="0"/>
              <w:autoSpaceDE w:val="0"/>
              <w:autoSpaceDN w:val="0"/>
              <w:adjustRightInd w:val="0"/>
              <w:jc w:val="both"/>
              <w:outlineLvl w:val="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Мероприятие</w:t>
            </w:r>
          </w:p>
          <w:p w:rsidR="007B114F" w:rsidRDefault="007B114F" w:rsidP="007B114F">
            <w:pPr>
              <w:widowControl w:val="0"/>
              <w:autoSpaceDE w:val="0"/>
              <w:autoSpaceDN w:val="0"/>
              <w:adjustRightInd w:val="0"/>
              <w:jc w:val="both"/>
              <w:outlineLvl w:val="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Размещение информации, направленной на создание в обществе нетерпимости к коррупционному поведению, в т.ч. в электронных средствах массовой информации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4F" w:rsidRDefault="007B114F" w:rsidP="00765C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 Кашарского</w:t>
            </w:r>
            <w:r w:rsidRPr="006F793A">
              <w:rPr>
                <w:rFonts w:ascii="Times New Roman" w:hAnsi="Times New Roman" w:cs="Times New Roman"/>
                <w:sz w:val="20"/>
                <w:szCs w:val="20"/>
              </w:rPr>
              <w:t xml:space="preserve"> района (</w:t>
            </w:r>
            <w:r w:rsidR="00765CD2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служб</w:t>
            </w:r>
            <w:r w:rsidR="00765CD2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социальным вопросам</w:t>
            </w:r>
            <w:r w:rsidRPr="006F793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4F" w:rsidRPr="00822172" w:rsidRDefault="007B114F" w:rsidP="007B114F">
            <w:pPr>
              <w:pStyle w:val="a3"/>
              <w:spacing w:line="240" w:lineRule="auto"/>
              <w:ind w:left="9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эффективных условий по минимизации коррупционных проявлений на территории Кашарского района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4F" w:rsidRPr="00822172" w:rsidRDefault="007B114F" w:rsidP="006818C4">
            <w:pPr>
              <w:pStyle w:val="a3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 менее 1 раза в квартал 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4F" w:rsidRPr="00CC45D8" w:rsidRDefault="007B114F" w:rsidP="006818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4F" w:rsidRPr="00CC45D8" w:rsidRDefault="007B114F" w:rsidP="006818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4F" w:rsidRPr="00CC45D8" w:rsidRDefault="007B114F" w:rsidP="006818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4F" w:rsidRPr="00CC45D8" w:rsidRDefault="007B114F" w:rsidP="006818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4F" w:rsidRPr="00CC45D8" w:rsidRDefault="007B114F" w:rsidP="006818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4F" w:rsidRDefault="007B114F" w:rsidP="006818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14F" w:rsidRPr="00772639" w:rsidTr="00186A01">
        <w:trPr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4F" w:rsidRDefault="00667E28" w:rsidP="00C6401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C64010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010" w:rsidRDefault="00C64010" w:rsidP="00667E28">
            <w:pPr>
              <w:widowControl w:val="0"/>
              <w:autoSpaceDE w:val="0"/>
              <w:autoSpaceDN w:val="0"/>
              <w:adjustRightInd w:val="0"/>
              <w:jc w:val="both"/>
              <w:outlineLvl w:val="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Мероприятие</w:t>
            </w:r>
          </w:p>
          <w:p w:rsidR="007B114F" w:rsidRDefault="00667E28" w:rsidP="00667E28">
            <w:pPr>
              <w:widowControl w:val="0"/>
              <w:autoSpaceDE w:val="0"/>
              <w:autoSpaceDN w:val="0"/>
              <w:adjustRightInd w:val="0"/>
              <w:jc w:val="both"/>
              <w:outlineLvl w:val="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Проведение независимой оценки рыночной стоимости прав муниципального имущества, техническая инвентаризация муниципального имущества  в целях предоставления аренды и продажи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4F" w:rsidRDefault="00667E28" w:rsidP="008D316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 Кашарского района(</w:t>
            </w:r>
            <w:r w:rsidR="00765CD2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отдел</w:t>
            </w:r>
            <w:r w:rsidR="00765CD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имущественных- и земельных отношений)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4F" w:rsidRPr="00822172" w:rsidRDefault="00667E28" w:rsidP="00667E28">
            <w:pPr>
              <w:pStyle w:val="a3"/>
              <w:spacing w:line="240" w:lineRule="auto"/>
              <w:ind w:left="9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эффективной государственной политики по противодействию коррупции на территории Кашарского района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E28" w:rsidRPr="00822172" w:rsidRDefault="00667E28" w:rsidP="00667E28">
            <w:pPr>
              <w:pStyle w:val="a3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172">
              <w:rPr>
                <w:rFonts w:ascii="Times New Roman" w:hAnsi="Times New Roman"/>
                <w:sz w:val="20"/>
                <w:szCs w:val="20"/>
              </w:rPr>
              <w:t>2014</w:t>
            </w:r>
          </w:p>
          <w:p w:rsidR="00667E28" w:rsidRPr="00822172" w:rsidRDefault="00667E28" w:rsidP="00667E28">
            <w:pPr>
              <w:pStyle w:val="a3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2172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822172">
              <w:rPr>
                <w:rFonts w:ascii="Times New Roman" w:hAnsi="Times New Roman"/>
                <w:sz w:val="20"/>
                <w:szCs w:val="20"/>
              </w:rPr>
              <w:t>постоян</w:t>
            </w:r>
            <w:r w:rsidR="00186A01">
              <w:rPr>
                <w:rFonts w:ascii="Times New Roman" w:hAnsi="Times New Roman"/>
                <w:sz w:val="20"/>
                <w:szCs w:val="20"/>
              </w:rPr>
              <w:t>-</w:t>
            </w:r>
            <w:r w:rsidRPr="00822172">
              <w:rPr>
                <w:rFonts w:ascii="Times New Roman" w:hAnsi="Times New Roman"/>
                <w:sz w:val="20"/>
                <w:szCs w:val="20"/>
              </w:rPr>
              <w:t>но</w:t>
            </w:r>
            <w:proofErr w:type="spellEnd"/>
            <w:r w:rsidRPr="00822172">
              <w:rPr>
                <w:rFonts w:ascii="Times New Roman" w:hAnsi="Times New Roman"/>
                <w:sz w:val="20"/>
                <w:szCs w:val="20"/>
              </w:rPr>
              <w:t xml:space="preserve"> в течение года)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4F" w:rsidRPr="00CC45D8" w:rsidRDefault="00186A01" w:rsidP="006818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45D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4F" w:rsidRPr="00CC45D8" w:rsidRDefault="001A28C7" w:rsidP="006818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45D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4F" w:rsidRPr="00CC45D8" w:rsidRDefault="001A28C7" w:rsidP="006818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45D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4F" w:rsidRPr="00CC45D8" w:rsidRDefault="00186A01" w:rsidP="006818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45D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4F" w:rsidRPr="00CC45D8" w:rsidRDefault="001A28C7" w:rsidP="006818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45D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4F" w:rsidRDefault="001A28C7" w:rsidP="006818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86A01" w:rsidRPr="00772639" w:rsidTr="00186A01">
        <w:trPr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01" w:rsidRDefault="00186A01" w:rsidP="00C6401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  <w:r w:rsidR="00C64010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010" w:rsidRDefault="00C64010" w:rsidP="00186A01">
            <w:pPr>
              <w:widowControl w:val="0"/>
              <w:autoSpaceDE w:val="0"/>
              <w:autoSpaceDN w:val="0"/>
              <w:adjustRightInd w:val="0"/>
              <w:jc w:val="both"/>
              <w:outlineLvl w:val="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Мероприятие</w:t>
            </w:r>
          </w:p>
          <w:p w:rsidR="00186A01" w:rsidRDefault="00186A01" w:rsidP="00186A01">
            <w:pPr>
              <w:widowControl w:val="0"/>
              <w:autoSpaceDE w:val="0"/>
              <w:autoSpaceDN w:val="0"/>
              <w:adjustRightInd w:val="0"/>
              <w:jc w:val="both"/>
              <w:outlineLvl w:val="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Проведение независимой оценки рыночной стоимости земельных участков,  межевание участков</w:t>
            </w:r>
          </w:p>
          <w:p w:rsidR="00186A01" w:rsidRDefault="00186A01" w:rsidP="00186A01">
            <w:pPr>
              <w:widowControl w:val="0"/>
              <w:autoSpaceDE w:val="0"/>
              <w:autoSpaceDN w:val="0"/>
              <w:adjustRightInd w:val="0"/>
              <w:jc w:val="both"/>
              <w:outlineLvl w:val="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 целях предоставления аренды и продажи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CD2" w:rsidRDefault="00186A01" w:rsidP="008D316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 Кашарского района(</w:t>
            </w:r>
            <w:r w:rsidR="00765CD2">
              <w:rPr>
                <w:rFonts w:ascii="Times New Roman" w:hAnsi="Times New Roman" w:cs="Times New Roman"/>
                <w:sz w:val="20"/>
                <w:szCs w:val="20"/>
              </w:rPr>
              <w:t>начальник</w:t>
            </w:r>
          </w:p>
          <w:p w:rsidR="00186A01" w:rsidRDefault="00186A01" w:rsidP="008D316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</w:t>
            </w:r>
            <w:r w:rsidR="00765CD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имущественных- и земельных отношений)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01" w:rsidRPr="00822172" w:rsidRDefault="00186A01" w:rsidP="00EC3D77">
            <w:pPr>
              <w:pStyle w:val="a3"/>
              <w:spacing w:line="240" w:lineRule="auto"/>
              <w:ind w:left="9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эффективной государственной политики по противодействию коррупции на территории Кашарского района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01" w:rsidRPr="00822172" w:rsidRDefault="00186A01" w:rsidP="00EC3D77">
            <w:pPr>
              <w:pStyle w:val="a3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172">
              <w:rPr>
                <w:rFonts w:ascii="Times New Roman" w:hAnsi="Times New Roman"/>
                <w:sz w:val="20"/>
                <w:szCs w:val="20"/>
              </w:rPr>
              <w:t>2014</w:t>
            </w:r>
          </w:p>
          <w:p w:rsidR="00186A01" w:rsidRPr="00822172" w:rsidRDefault="00186A01" w:rsidP="0076356A">
            <w:pPr>
              <w:pStyle w:val="a3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2172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822172">
              <w:rPr>
                <w:rFonts w:ascii="Times New Roman" w:hAnsi="Times New Roman"/>
                <w:sz w:val="20"/>
                <w:szCs w:val="20"/>
              </w:rPr>
              <w:t>постоян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22172">
              <w:rPr>
                <w:rFonts w:ascii="Times New Roman" w:hAnsi="Times New Roman"/>
                <w:sz w:val="20"/>
                <w:szCs w:val="20"/>
              </w:rPr>
              <w:t>но</w:t>
            </w:r>
            <w:proofErr w:type="spellEnd"/>
            <w:r w:rsidR="0076356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22172">
              <w:rPr>
                <w:rFonts w:ascii="Times New Roman" w:hAnsi="Times New Roman"/>
                <w:sz w:val="20"/>
                <w:szCs w:val="20"/>
              </w:rPr>
              <w:t>в течение года)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01" w:rsidRPr="00CC45D8" w:rsidRDefault="00186A01" w:rsidP="00EC3D7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45D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01" w:rsidRPr="00CC45D8" w:rsidRDefault="001A28C7" w:rsidP="00EC3D7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45D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01" w:rsidRPr="00CC45D8" w:rsidRDefault="001A28C7" w:rsidP="00EC3D7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45D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01" w:rsidRPr="00CC45D8" w:rsidRDefault="00186A01" w:rsidP="00EC3D7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45D8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01" w:rsidRPr="00CC45D8" w:rsidRDefault="001A28C7" w:rsidP="00EC3D7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45D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01" w:rsidRDefault="001A28C7" w:rsidP="00EC3D7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86A01" w:rsidRPr="00772639" w:rsidTr="00186A01">
        <w:trPr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01" w:rsidRDefault="00186A01" w:rsidP="00C6401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C64010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010" w:rsidRDefault="00C64010" w:rsidP="00186A01">
            <w:pPr>
              <w:widowControl w:val="0"/>
              <w:autoSpaceDE w:val="0"/>
              <w:autoSpaceDN w:val="0"/>
              <w:adjustRightInd w:val="0"/>
              <w:jc w:val="both"/>
              <w:outlineLvl w:val="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Мероприятие</w:t>
            </w:r>
          </w:p>
          <w:p w:rsidR="00186A01" w:rsidRDefault="00186A01" w:rsidP="00186A01">
            <w:pPr>
              <w:widowControl w:val="0"/>
              <w:autoSpaceDE w:val="0"/>
              <w:autoSpaceDN w:val="0"/>
              <w:adjustRightInd w:val="0"/>
              <w:jc w:val="both"/>
              <w:outlineLvl w:val="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Опубликование в средствах массовой информации и на официальном сайте Администрации Кашарского района информации по проведению торгов на право заключения договоров в отношении муниципального имущества и предоставления его в аренду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01" w:rsidRDefault="0076356A" w:rsidP="008D316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 Кашарского района(</w:t>
            </w:r>
            <w:r w:rsidR="00765CD2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отдел</w:t>
            </w:r>
            <w:r w:rsidR="00765CD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имущественных- и земельных отношений)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01" w:rsidRDefault="0076356A" w:rsidP="00EC3D77">
            <w:pPr>
              <w:pStyle w:val="a3"/>
              <w:spacing w:line="240" w:lineRule="auto"/>
              <w:ind w:left="9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эффективной государственной политики по противодействию коррупции на территории Кашарского района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6A" w:rsidRPr="00822172" w:rsidRDefault="0076356A" w:rsidP="0076356A">
            <w:pPr>
              <w:pStyle w:val="a3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172">
              <w:rPr>
                <w:rFonts w:ascii="Times New Roman" w:hAnsi="Times New Roman"/>
                <w:sz w:val="20"/>
                <w:szCs w:val="20"/>
              </w:rPr>
              <w:t>2014</w:t>
            </w:r>
          </w:p>
          <w:p w:rsidR="00186A01" w:rsidRPr="00822172" w:rsidRDefault="0076356A" w:rsidP="0076356A">
            <w:pPr>
              <w:pStyle w:val="a3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172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822172">
              <w:rPr>
                <w:rFonts w:ascii="Times New Roman" w:hAnsi="Times New Roman"/>
                <w:sz w:val="20"/>
                <w:szCs w:val="20"/>
              </w:rPr>
              <w:t>постоян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22172">
              <w:rPr>
                <w:rFonts w:ascii="Times New Roman" w:hAnsi="Times New Roman"/>
                <w:sz w:val="20"/>
                <w:szCs w:val="20"/>
              </w:rPr>
              <w:t>но</w:t>
            </w:r>
            <w:proofErr w:type="spellEnd"/>
            <w:r w:rsidRPr="00822172">
              <w:rPr>
                <w:rFonts w:ascii="Times New Roman" w:hAnsi="Times New Roman"/>
                <w:sz w:val="20"/>
                <w:szCs w:val="20"/>
              </w:rPr>
              <w:t xml:space="preserve"> в течение года)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01" w:rsidRPr="00CC45D8" w:rsidRDefault="0076356A" w:rsidP="00EC3D7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45D8">
              <w:rPr>
                <w:rFonts w:ascii="Times New Roman" w:hAnsi="Times New Roman"/>
                <w:sz w:val="24"/>
                <w:szCs w:val="24"/>
              </w:rPr>
              <w:t>42,5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01" w:rsidRPr="00CC45D8" w:rsidRDefault="001A28C7" w:rsidP="00EC3D7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45D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01" w:rsidRPr="00CC45D8" w:rsidRDefault="001A28C7" w:rsidP="00EC3D7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45D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01" w:rsidRPr="00CC45D8" w:rsidRDefault="0076356A" w:rsidP="00EC3D7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45D8">
              <w:rPr>
                <w:rFonts w:ascii="Times New Roman" w:hAnsi="Times New Roman"/>
                <w:sz w:val="24"/>
                <w:szCs w:val="24"/>
              </w:rPr>
              <w:t>42,5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01" w:rsidRPr="00CC45D8" w:rsidRDefault="001A28C7" w:rsidP="00EC3D7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45D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01" w:rsidRDefault="001A28C7" w:rsidP="00EC3D7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120C5" w:rsidRPr="00772639" w:rsidTr="00186A01">
        <w:trPr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772639" w:rsidRDefault="008120C5" w:rsidP="00C6401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C6401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Default="008120C5" w:rsidP="006818C4">
            <w:pPr>
              <w:widowControl w:val="0"/>
              <w:autoSpaceDE w:val="0"/>
              <w:autoSpaceDN w:val="0"/>
              <w:adjustRightInd w:val="0"/>
              <w:jc w:val="both"/>
              <w:outlineLvl w:val="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Основное мероприятие</w:t>
            </w:r>
          </w:p>
          <w:p w:rsidR="008120C5" w:rsidRDefault="008120C5" w:rsidP="001175C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рганизация проведения  мониторингов</w:t>
            </w:r>
            <w:r w:rsidR="00765CD2">
              <w:rPr>
                <w:bCs/>
                <w:sz w:val="24"/>
                <w:szCs w:val="24"/>
              </w:rPr>
              <w:t xml:space="preserve"> общественного мнения</w:t>
            </w:r>
            <w:r>
              <w:rPr>
                <w:bCs/>
                <w:sz w:val="24"/>
                <w:szCs w:val="24"/>
              </w:rPr>
              <w:t xml:space="preserve"> по вопросам </w:t>
            </w:r>
            <w:r w:rsidR="001175CC">
              <w:rPr>
                <w:bCs/>
                <w:sz w:val="24"/>
                <w:szCs w:val="24"/>
              </w:rPr>
              <w:t xml:space="preserve">проявления коррупции, </w:t>
            </w:r>
            <w:proofErr w:type="spellStart"/>
            <w:r w:rsidR="001175CC">
              <w:rPr>
                <w:bCs/>
                <w:sz w:val="24"/>
                <w:szCs w:val="24"/>
              </w:rPr>
              <w:t>коррукпциогенности</w:t>
            </w:r>
            <w:proofErr w:type="spellEnd"/>
            <w:r w:rsidR="001175CC">
              <w:rPr>
                <w:bCs/>
                <w:sz w:val="24"/>
                <w:szCs w:val="24"/>
              </w:rPr>
              <w:t xml:space="preserve"> и эффективности мер </w:t>
            </w:r>
            <w:proofErr w:type="spellStart"/>
            <w:r w:rsidR="001175CC">
              <w:rPr>
                <w:bCs/>
                <w:sz w:val="24"/>
                <w:szCs w:val="24"/>
              </w:rPr>
              <w:t>антикоррупционной</w:t>
            </w:r>
            <w:proofErr w:type="spellEnd"/>
            <w:r w:rsidR="001175CC">
              <w:rPr>
                <w:bCs/>
                <w:sz w:val="24"/>
                <w:szCs w:val="24"/>
              </w:rPr>
              <w:t xml:space="preserve"> направленности в организациях местного самоуправления Кашарского района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6F793A" w:rsidRDefault="008120C5" w:rsidP="00765C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 w:rsidR="008B3E51">
              <w:rPr>
                <w:rFonts w:ascii="Times New Roman" w:hAnsi="Times New Roman" w:cs="Times New Roman"/>
                <w:sz w:val="20"/>
                <w:szCs w:val="20"/>
              </w:rPr>
              <w:t xml:space="preserve">Кашарского </w:t>
            </w:r>
            <w:r w:rsidRPr="006F793A">
              <w:rPr>
                <w:rFonts w:ascii="Times New Roman" w:hAnsi="Times New Roman" w:cs="Times New Roman"/>
                <w:sz w:val="20"/>
                <w:szCs w:val="20"/>
              </w:rPr>
              <w:t>района (</w:t>
            </w:r>
            <w:r w:rsidR="00765CD2">
              <w:rPr>
                <w:rFonts w:ascii="Times New Roman" w:hAnsi="Times New Roman" w:cs="Times New Roman"/>
                <w:sz w:val="20"/>
                <w:szCs w:val="20"/>
              </w:rPr>
              <w:t>Начальник с</w:t>
            </w:r>
            <w:r w:rsidR="008B3E51">
              <w:rPr>
                <w:rFonts w:ascii="Times New Roman" w:hAnsi="Times New Roman" w:cs="Times New Roman"/>
                <w:sz w:val="20"/>
                <w:szCs w:val="20"/>
              </w:rPr>
              <w:t>лужб</w:t>
            </w:r>
            <w:r w:rsidR="00765CD2">
              <w:rPr>
                <w:rFonts w:ascii="Times New Roman" w:hAnsi="Times New Roman" w:cs="Times New Roman"/>
                <w:sz w:val="20"/>
                <w:szCs w:val="20"/>
              </w:rPr>
              <w:t xml:space="preserve">ы </w:t>
            </w:r>
            <w:r w:rsidR="008B3E51">
              <w:rPr>
                <w:rFonts w:ascii="Times New Roman" w:hAnsi="Times New Roman" w:cs="Times New Roman"/>
                <w:sz w:val="20"/>
                <w:szCs w:val="20"/>
              </w:rPr>
              <w:t xml:space="preserve"> по социальным вопросам</w:t>
            </w:r>
            <w:r w:rsidRPr="006F793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822172" w:rsidRDefault="001175CC" w:rsidP="001175CC">
            <w:pPr>
              <w:pStyle w:val="a3"/>
              <w:spacing w:line="240" w:lineRule="auto"/>
              <w:ind w:left="9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Снижение показателей проявления коррупции  в Кашарском районе и увеличение показателей информационной открытости деятельности органов местного самоуправления Кашарского района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822172" w:rsidRDefault="008120C5" w:rsidP="006818C4">
            <w:pPr>
              <w:pStyle w:val="a3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172">
              <w:rPr>
                <w:rFonts w:ascii="Times New Roman" w:hAnsi="Times New Roman"/>
                <w:sz w:val="20"/>
                <w:szCs w:val="20"/>
              </w:rPr>
              <w:t>2014</w:t>
            </w:r>
          </w:p>
          <w:p w:rsidR="008120C5" w:rsidRPr="00822172" w:rsidRDefault="008120C5" w:rsidP="006818C4">
            <w:pPr>
              <w:pStyle w:val="a3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172">
              <w:rPr>
                <w:rFonts w:ascii="Times New Roman" w:hAnsi="Times New Roman"/>
                <w:sz w:val="20"/>
                <w:szCs w:val="20"/>
              </w:rPr>
              <w:t>(1 раз в год)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CC45D8" w:rsidRDefault="008120C5" w:rsidP="006818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45D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CC45D8" w:rsidRDefault="008120C5" w:rsidP="006818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45D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CC45D8" w:rsidRDefault="008120C5" w:rsidP="006818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45D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CC45D8" w:rsidRDefault="008120C5" w:rsidP="006818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45D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CC45D8" w:rsidRDefault="008120C5" w:rsidP="006818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45D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772639" w:rsidRDefault="008120C5" w:rsidP="006818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120C5" w:rsidRPr="00772639" w:rsidTr="00186A01">
        <w:trPr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772639" w:rsidRDefault="008120C5" w:rsidP="00C6401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C6401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Default="008120C5" w:rsidP="006818C4">
            <w:pPr>
              <w:widowControl w:val="0"/>
              <w:autoSpaceDE w:val="0"/>
              <w:autoSpaceDN w:val="0"/>
              <w:adjustRightInd w:val="0"/>
              <w:jc w:val="both"/>
              <w:outlineLvl w:val="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Основное мероприятие</w:t>
            </w:r>
          </w:p>
          <w:p w:rsidR="008120C5" w:rsidRDefault="008120C5" w:rsidP="006818C4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</w:t>
            </w:r>
            <w:r w:rsidRPr="003C01A7">
              <w:rPr>
                <w:bCs/>
                <w:sz w:val="24"/>
                <w:szCs w:val="24"/>
              </w:rPr>
              <w:t xml:space="preserve">оздание условий для снижения правового нигилизма населения, формирование </w:t>
            </w:r>
            <w:proofErr w:type="spellStart"/>
            <w:r w:rsidRPr="003C01A7">
              <w:rPr>
                <w:bCs/>
                <w:sz w:val="24"/>
                <w:szCs w:val="24"/>
              </w:rPr>
              <w:lastRenderedPageBreak/>
              <w:t>антикоррупционного</w:t>
            </w:r>
            <w:proofErr w:type="spellEnd"/>
            <w:r w:rsidRPr="003C01A7">
              <w:rPr>
                <w:bCs/>
                <w:sz w:val="24"/>
                <w:szCs w:val="24"/>
              </w:rPr>
              <w:t xml:space="preserve"> общественного мнения и нетерпимости к коррупционному поведению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6F793A" w:rsidRDefault="008120C5" w:rsidP="00765CD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Администрация </w:t>
            </w:r>
            <w:r w:rsidR="008B3E51">
              <w:rPr>
                <w:rFonts w:ascii="Times New Roman" w:hAnsi="Times New Roman" w:cs="Times New Roman"/>
                <w:sz w:val="20"/>
                <w:szCs w:val="20"/>
              </w:rPr>
              <w:t>Кашарского</w:t>
            </w:r>
            <w:r w:rsidRPr="006F793A">
              <w:rPr>
                <w:rFonts w:ascii="Times New Roman" w:hAnsi="Times New Roman" w:cs="Times New Roman"/>
                <w:sz w:val="20"/>
                <w:szCs w:val="20"/>
              </w:rPr>
              <w:t xml:space="preserve"> района (</w:t>
            </w:r>
            <w:r w:rsidR="00765CD2">
              <w:rPr>
                <w:rFonts w:ascii="Times New Roman" w:hAnsi="Times New Roman" w:cs="Times New Roman"/>
                <w:sz w:val="20"/>
                <w:szCs w:val="20"/>
              </w:rPr>
              <w:t>начальник о</w:t>
            </w:r>
            <w:r w:rsidR="008B3E51">
              <w:rPr>
                <w:rFonts w:ascii="Times New Roman" w:hAnsi="Times New Roman" w:cs="Times New Roman"/>
                <w:sz w:val="20"/>
                <w:szCs w:val="20"/>
              </w:rPr>
              <w:t>тдел</w:t>
            </w:r>
            <w:r w:rsidR="00765CD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8B3E51">
              <w:rPr>
                <w:rFonts w:ascii="Times New Roman" w:hAnsi="Times New Roman" w:cs="Times New Roman"/>
                <w:sz w:val="20"/>
                <w:szCs w:val="20"/>
              </w:rPr>
              <w:t xml:space="preserve"> по общим вопросам</w:t>
            </w:r>
            <w:r w:rsidRPr="006F793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E237D3" w:rsidRDefault="001175CC" w:rsidP="006818C4">
            <w:pPr>
              <w:pStyle w:val="a3"/>
              <w:spacing w:line="240" w:lineRule="auto"/>
              <w:ind w:left="9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Формирование эффективных условий по минимизации коррупционных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проявлений на территории Кашарского района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822172" w:rsidRDefault="008120C5" w:rsidP="006818C4">
            <w:pPr>
              <w:pStyle w:val="a3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172">
              <w:rPr>
                <w:rFonts w:ascii="Times New Roman" w:hAnsi="Times New Roman"/>
                <w:sz w:val="20"/>
                <w:szCs w:val="20"/>
              </w:rPr>
              <w:lastRenderedPageBreak/>
              <w:t>2014</w:t>
            </w:r>
          </w:p>
          <w:p w:rsidR="008120C5" w:rsidRPr="00822172" w:rsidRDefault="008120C5" w:rsidP="006818C4">
            <w:pPr>
              <w:pStyle w:val="a3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172">
              <w:rPr>
                <w:rFonts w:ascii="Times New Roman" w:hAnsi="Times New Roman"/>
                <w:sz w:val="20"/>
                <w:szCs w:val="20"/>
              </w:rPr>
              <w:t>(ежемесячно)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CC45D8" w:rsidRDefault="008120C5" w:rsidP="006818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45D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CC45D8" w:rsidRDefault="008120C5" w:rsidP="006818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45D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CC45D8" w:rsidRDefault="008120C5" w:rsidP="006818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45D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CC45D8" w:rsidRDefault="008120C5" w:rsidP="006818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45D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CC45D8" w:rsidRDefault="008120C5" w:rsidP="006818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45D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772639" w:rsidRDefault="008120C5" w:rsidP="006818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120C5" w:rsidRPr="00772639" w:rsidTr="00186A01">
        <w:trPr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772639" w:rsidRDefault="008120C5" w:rsidP="00C6401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  <w:r w:rsidR="00C6401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Default="008120C5" w:rsidP="006818C4">
            <w:pPr>
              <w:widowControl w:val="0"/>
              <w:autoSpaceDE w:val="0"/>
              <w:autoSpaceDN w:val="0"/>
              <w:adjustRightInd w:val="0"/>
              <w:jc w:val="both"/>
              <w:outlineLvl w:val="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Основное мероприятие</w:t>
            </w:r>
          </w:p>
          <w:p w:rsidR="008120C5" w:rsidRDefault="008120C5" w:rsidP="006818C4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</w:t>
            </w:r>
            <w:r w:rsidRPr="003C01A7">
              <w:rPr>
                <w:bCs/>
                <w:sz w:val="24"/>
                <w:szCs w:val="24"/>
              </w:rPr>
              <w:t>ероприятия по просвещению, обучению и воспитанию по вопросам противодействия коррупции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6F793A" w:rsidRDefault="008120C5" w:rsidP="001175C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 w:rsidR="008B3E51">
              <w:rPr>
                <w:rFonts w:ascii="Times New Roman" w:hAnsi="Times New Roman" w:cs="Times New Roman"/>
                <w:sz w:val="20"/>
                <w:szCs w:val="20"/>
              </w:rPr>
              <w:t>Кашарского</w:t>
            </w:r>
            <w:r w:rsidRPr="006F793A">
              <w:rPr>
                <w:rFonts w:ascii="Times New Roman" w:hAnsi="Times New Roman" w:cs="Times New Roman"/>
                <w:sz w:val="20"/>
                <w:szCs w:val="20"/>
              </w:rPr>
              <w:t xml:space="preserve"> района (</w:t>
            </w:r>
            <w:r w:rsidR="001175CC">
              <w:rPr>
                <w:rFonts w:ascii="Times New Roman" w:hAnsi="Times New Roman" w:cs="Times New Roman"/>
                <w:sz w:val="20"/>
                <w:szCs w:val="20"/>
              </w:rPr>
              <w:t>начальник о</w:t>
            </w:r>
            <w:r w:rsidR="008B3E51">
              <w:rPr>
                <w:rFonts w:ascii="Times New Roman" w:hAnsi="Times New Roman" w:cs="Times New Roman"/>
                <w:sz w:val="20"/>
                <w:szCs w:val="20"/>
              </w:rPr>
              <w:t>тдел</w:t>
            </w:r>
            <w:r w:rsidR="001175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8B3E51">
              <w:rPr>
                <w:rFonts w:ascii="Times New Roman" w:hAnsi="Times New Roman" w:cs="Times New Roman"/>
                <w:sz w:val="20"/>
                <w:szCs w:val="20"/>
              </w:rPr>
              <w:t xml:space="preserve"> по общим вопросам</w:t>
            </w:r>
            <w:r w:rsidRPr="006F793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772639" w:rsidRDefault="001175CC" w:rsidP="006818C4">
            <w:pPr>
              <w:pStyle w:val="a3"/>
              <w:spacing w:line="240" w:lineRule="auto"/>
              <w:ind w:left="9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эффективной государственной политики в образовательных учреждениях района по противодействию коррупции на территории Кашарского района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822172" w:rsidRDefault="008120C5" w:rsidP="006818C4">
            <w:pPr>
              <w:pStyle w:val="a3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172">
              <w:rPr>
                <w:rFonts w:ascii="Times New Roman" w:hAnsi="Times New Roman"/>
                <w:sz w:val="20"/>
                <w:szCs w:val="20"/>
              </w:rPr>
              <w:t>2014</w:t>
            </w:r>
          </w:p>
          <w:p w:rsidR="008120C5" w:rsidRPr="00822172" w:rsidRDefault="008120C5" w:rsidP="006818C4">
            <w:pPr>
              <w:pStyle w:val="a3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172">
              <w:rPr>
                <w:rFonts w:ascii="Times New Roman" w:hAnsi="Times New Roman"/>
                <w:sz w:val="20"/>
                <w:szCs w:val="20"/>
              </w:rPr>
              <w:t>(ежеквартально)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CC45D8" w:rsidRDefault="008120C5" w:rsidP="006818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45D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CC45D8" w:rsidRDefault="008120C5" w:rsidP="006818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45D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CC45D8" w:rsidRDefault="008120C5" w:rsidP="006818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45D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CC45D8" w:rsidRDefault="008120C5" w:rsidP="006818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45D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CC45D8" w:rsidRDefault="008120C5" w:rsidP="006818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45D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772639" w:rsidRDefault="008120C5" w:rsidP="006818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E1858" w:rsidRPr="00772639" w:rsidTr="00186A01">
        <w:trPr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858" w:rsidRDefault="001E1858" w:rsidP="00C6401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C6401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858" w:rsidRDefault="001E1858" w:rsidP="006818C4">
            <w:pPr>
              <w:widowControl w:val="0"/>
              <w:autoSpaceDE w:val="0"/>
              <w:autoSpaceDN w:val="0"/>
              <w:adjustRightInd w:val="0"/>
              <w:jc w:val="both"/>
              <w:outlineLvl w:val="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Основное мероприятие</w:t>
            </w:r>
          </w:p>
          <w:p w:rsidR="001E1858" w:rsidRDefault="001E1858" w:rsidP="006818C4">
            <w:pPr>
              <w:widowControl w:val="0"/>
              <w:autoSpaceDE w:val="0"/>
              <w:autoSpaceDN w:val="0"/>
              <w:adjustRightInd w:val="0"/>
              <w:jc w:val="both"/>
              <w:outlineLvl w:val="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Меры противодействия коррупции в сфере предпринимательства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858" w:rsidRDefault="003F4B89" w:rsidP="001175C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 Кашарского</w:t>
            </w:r>
            <w:r w:rsidRPr="006F793A">
              <w:rPr>
                <w:rFonts w:ascii="Times New Roman" w:hAnsi="Times New Roman" w:cs="Times New Roman"/>
                <w:sz w:val="20"/>
                <w:szCs w:val="20"/>
              </w:rPr>
              <w:t xml:space="preserve"> района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по общим вопросам</w:t>
            </w:r>
            <w:r w:rsidRPr="006F793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858" w:rsidRDefault="001E1858" w:rsidP="006818C4">
            <w:pPr>
              <w:pStyle w:val="a3"/>
              <w:spacing w:line="240" w:lineRule="auto"/>
              <w:ind w:left="9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эффективных условий по минимизации коррупционных проявлений на территории Кашарского района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858" w:rsidRPr="00822172" w:rsidRDefault="001E1858" w:rsidP="001E185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2172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  <w:p w:rsidR="001E1858" w:rsidRPr="00822172" w:rsidRDefault="001E1858" w:rsidP="001E1858">
            <w:pPr>
              <w:pStyle w:val="a3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172">
              <w:rPr>
                <w:rFonts w:ascii="Times New Roman" w:hAnsi="Times New Roman"/>
                <w:sz w:val="20"/>
                <w:szCs w:val="20"/>
              </w:rPr>
              <w:t>(постоянно в течение года)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858" w:rsidRPr="00CC45D8" w:rsidRDefault="001E1858" w:rsidP="006818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858" w:rsidRPr="00CC45D8" w:rsidRDefault="001E1858" w:rsidP="006818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858" w:rsidRPr="00CC45D8" w:rsidRDefault="001E1858" w:rsidP="006818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858" w:rsidRPr="00CC45D8" w:rsidRDefault="001E1858" w:rsidP="006818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858" w:rsidRPr="00CC45D8" w:rsidRDefault="001E1858" w:rsidP="006818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858" w:rsidRDefault="001E1858" w:rsidP="006818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120C5" w:rsidRPr="00772639" w:rsidTr="00186A01">
        <w:trPr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772639" w:rsidRDefault="008120C5" w:rsidP="00C6401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C6401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Default="008120C5" w:rsidP="006818C4">
            <w:pPr>
              <w:widowControl w:val="0"/>
              <w:autoSpaceDE w:val="0"/>
              <w:autoSpaceDN w:val="0"/>
              <w:adjustRightInd w:val="0"/>
              <w:jc w:val="both"/>
              <w:outlineLvl w:val="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Основное мероприятие</w:t>
            </w:r>
          </w:p>
          <w:p w:rsidR="008120C5" w:rsidRDefault="008120C5" w:rsidP="001175C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</w:t>
            </w:r>
            <w:r w:rsidRPr="003C01A7">
              <w:rPr>
                <w:bCs/>
                <w:sz w:val="24"/>
                <w:szCs w:val="24"/>
              </w:rPr>
              <w:t xml:space="preserve">беспечение прозрачности деятельности органов местного самоуправления </w:t>
            </w:r>
            <w:r w:rsidR="0076356A">
              <w:rPr>
                <w:bCs/>
                <w:sz w:val="24"/>
                <w:szCs w:val="24"/>
              </w:rPr>
              <w:t>Кашарского</w:t>
            </w:r>
            <w:r w:rsidRPr="003C01A7">
              <w:rPr>
                <w:bCs/>
                <w:sz w:val="24"/>
                <w:szCs w:val="24"/>
              </w:rPr>
              <w:t xml:space="preserve"> района</w:t>
            </w:r>
            <w:r w:rsidR="0076356A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858" w:rsidRDefault="008120C5" w:rsidP="001E185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 w:rsidR="008B3E51">
              <w:rPr>
                <w:rFonts w:ascii="Times New Roman" w:hAnsi="Times New Roman" w:cs="Times New Roman"/>
                <w:sz w:val="20"/>
                <w:szCs w:val="20"/>
              </w:rPr>
              <w:t>Кашарского</w:t>
            </w:r>
            <w:r w:rsidRPr="006F793A"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</w:p>
          <w:p w:rsidR="008120C5" w:rsidRPr="006F793A" w:rsidRDefault="001E1858" w:rsidP="001E185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F793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по общим вопросам</w:t>
            </w:r>
            <w:r w:rsidRPr="006F793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8120C5" w:rsidRPr="006F79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B836A6" w:rsidRDefault="001E1858" w:rsidP="001E1858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эффективной государственной политики на территории Кашарского района по противодействию коррупции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822172" w:rsidRDefault="008120C5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2172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  <w:p w:rsidR="008120C5" w:rsidRPr="00822172" w:rsidRDefault="008120C5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2172">
              <w:rPr>
                <w:rFonts w:ascii="Times New Roman" w:hAnsi="Times New Roman" w:cs="Times New Roman"/>
                <w:sz w:val="20"/>
                <w:szCs w:val="20"/>
              </w:rPr>
              <w:t>(постоянно в течение года)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B830CC" w:rsidRDefault="0076356A" w:rsidP="006818C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0CC">
              <w:rPr>
                <w:rFonts w:ascii="Times New Roman" w:hAnsi="Times New Roman" w:cs="Times New Roman"/>
                <w:b/>
                <w:sz w:val="24"/>
                <w:szCs w:val="24"/>
              </w:rPr>
              <w:t>357,5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B830CC" w:rsidRDefault="008120C5" w:rsidP="006818C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0C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B830CC" w:rsidRDefault="008120C5" w:rsidP="006818C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0C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B830CC" w:rsidRDefault="0076356A" w:rsidP="006818C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0CC">
              <w:rPr>
                <w:rFonts w:ascii="Times New Roman" w:hAnsi="Times New Roman" w:cs="Times New Roman"/>
                <w:b/>
                <w:sz w:val="24"/>
                <w:szCs w:val="24"/>
              </w:rPr>
              <w:t>357,5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772639" w:rsidRDefault="008120C5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C5" w:rsidRPr="00772639" w:rsidRDefault="008120C5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6356A" w:rsidRPr="00772639" w:rsidTr="004F5A54">
        <w:trPr>
          <w:trHeight w:val="1761"/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6A" w:rsidRPr="0076356A" w:rsidRDefault="0076356A" w:rsidP="00C6401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</w:t>
            </w:r>
            <w:r w:rsidRPr="0076356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C6401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858" w:rsidRDefault="001E1858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  <w:p w:rsidR="0076356A" w:rsidRPr="001A28C7" w:rsidRDefault="001A28C7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A28C7">
              <w:rPr>
                <w:rFonts w:ascii="Times New Roman" w:hAnsi="Times New Roman" w:cs="Times New Roman"/>
                <w:sz w:val="24"/>
                <w:szCs w:val="24"/>
              </w:rPr>
              <w:t>Целевой взнос в ассоциацию муниципальных образований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6A" w:rsidRDefault="001A28C7" w:rsidP="001A28C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 Кашарского района</w:t>
            </w:r>
          </w:p>
          <w:p w:rsidR="001E1858" w:rsidRDefault="001E1858" w:rsidP="001A28C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F793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по общим вопросам</w:t>
            </w:r>
            <w:r w:rsidRPr="006F793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A28C7" w:rsidRPr="00554EDB" w:rsidRDefault="001A28C7" w:rsidP="001A28C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6A" w:rsidRPr="00554EDB" w:rsidRDefault="001A28C7" w:rsidP="001A28C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6A" w:rsidRDefault="001A28C7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28C7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  <w:p w:rsidR="001A28C7" w:rsidRPr="001A28C7" w:rsidRDefault="001A28C7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( 1 раз в год)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6A" w:rsidRPr="00B830CC" w:rsidRDefault="001A28C7" w:rsidP="006818C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0CC">
              <w:rPr>
                <w:rFonts w:ascii="Times New Roman" w:hAnsi="Times New Roman" w:cs="Times New Roman"/>
                <w:b/>
                <w:sz w:val="24"/>
                <w:szCs w:val="24"/>
              </w:rPr>
              <w:t>32,0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6A" w:rsidRPr="00B830CC" w:rsidRDefault="001A28C7" w:rsidP="006818C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0C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6A" w:rsidRPr="00B830CC" w:rsidRDefault="001A28C7" w:rsidP="006818C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0C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6A" w:rsidRPr="00B830CC" w:rsidRDefault="001A28C7" w:rsidP="006818C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0CC">
              <w:rPr>
                <w:rFonts w:ascii="Times New Roman" w:hAnsi="Times New Roman" w:cs="Times New Roman"/>
                <w:b/>
                <w:sz w:val="24"/>
                <w:szCs w:val="24"/>
              </w:rPr>
              <w:t>32,0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6A" w:rsidRPr="0004704C" w:rsidRDefault="001A28C7" w:rsidP="006818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6A" w:rsidRPr="0004704C" w:rsidRDefault="001A28C7" w:rsidP="006818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C3D77" w:rsidRPr="00772639" w:rsidTr="00186A01">
        <w:trPr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754E72" w:rsidRDefault="00EC3D77" w:rsidP="006818C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Default="00EC3D77" w:rsidP="006818C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2</w:t>
            </w:r>
          </w:p>
          <w:p w:rsidR="00EC3D77" w:rsidRPr="00754E72" w:rsidRDefault="00EC3D77" w:rsidP="006818C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«Профилактика экстремизма и терроризма в Кашарском районе»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Default="00EC3D77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 Кашарского района</w:t>
            </w:r>
          </w:p>
          <w:p w:rsidR="00BB62EC" w:rsidRDefault="00BB62EC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AE1F60">
              <w:rPr>
                <w:rFonts w:ascii="Times New Roman" w:hAnsi="Times New Roman" w:cs="Times New Roman"/>
                <w:sz w:val="20"/>
                <w:szCs w:val="20"/>
              </w:rPr>
              <w:t>Заведующий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тдел</w:t>
            </w:r>
            <w:r w:rsidR="00AE1F60"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культуры, </w:t>
            </w:r>
            <w:r w:rsidR="00AE1F60">
              <w:rPr>
                <w:rFonts w:ascii="Times New Roman" w:hAnsi="Times New Roman" w:cs="Times New Roman"/>
                <w:sz w:val="20"/>
                <w:szCs w:val="20"/>
              </w:rPr>
              <w:t xml:space="preserve">заведующий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отдел</w:t>
            </w:r>
            <w:r w:rsidR="00AE1F60"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образования,</w:t>
            </w:r>
          </w:p>
          <w:p w:rsidR="00BB62EC" w:rsidRPr="00554EDB" w:rsidRDefault="00AE1F60" w:rsidP="00BB62E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</w:t>
            </w:r>
            <w:r w:rsidR="00BB62EC">
              <w:rPr>
                <w:rFonts w:ascii="Times New Roman" w:hAnsi="Times New Roman" w:cs="Times New Roman"/>
                <w:sz w:val="20"/>
                <w:szCs w:val="20"/>
              </w:rPr>
              <w:t xml:space="preserve">МКУ «Отдел по ГО ЧС Кашарского района,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гл. врач </w:t>
            </w:r>
            <w:r w:rsidR="00BB62EC">
              <w:rPr>
                <w:rFonts w:ascii="Times New Roman" w:hAnsi="Times New Roman" w:cs="Times New Roman"/>
                <w:sz w:val="20"/>
                <w:szCs w:val="20"/>
              </w:rPr>
              <w:t>МБУЗ Кашарского района «ЦРБ»)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554EDB" w:rsidRDefault="00683D0E" w:rsidP="00683D0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Профилактика экстремизма и терроризма и минимизация и ликвидация последствий их проявлений на территории Кашарского района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Default="00683D0E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  <w:p w:rsidR="00D3256E" w:rsidRPr="00772639" w:rsidRDefault="00D3256E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течение года)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754E72" w:rsidRDefault="00946553" w:rsidP="006818C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5433,6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754E72" w:rsidRDefault="00946553" w:rsidP="006818C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5046,7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754E72" w:rsidRDefault="00BB62EC" w:rsidP="006818C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754E72" w:rsidRDefault="00683D0E" w:rsidP="006818C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386,9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04704C" w:rsidRDefault="00BB62EC" w:rsidP="006818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04704C" w:rsidRDefault="00BB62EC" w:rsidP="006818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C3D77" w:rsidRPr="00772639" w:rsidTr="00186A01">
        <w:trPr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683D0E" w:rsidRDefault="00683D0E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83D0E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Default="00683D0E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83D0E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новное мероприятие</w:t>
            </w:r>
            <w:r w:rsidR="001A5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3D0E" w:rsidRPr="00683D0E" w:rsidRDefault="00683D0E" w:rsidP="00683D0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Информационно-пропагандистское противодействие экстремизму и терроризму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554EDB" w:rsidRDefault="00D3256E" w:rsidP="00D325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Заведующий о</w:t>
            </w:r>
            <w:r w:rsidR="00BB62EC">
              <w:rPr>
                <w:rFonts w:ascii="Times New Roman" w:hAnsi="Times New Roman" w:cs="Times New Roman"/>
                <w:sz w:val="20"/>
                <w:szCs w:val="20"/>
              </w:rPr>
              <w:t>тдел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BB62EC">
              <w:rPr>
                <w:rFonts w:ascii="Times New Roman" w:hAnsi="Times New Roman" w:cs="Times New Roman"/>
                <w:sz w:val="20"/>
                <w:szCs w:val="20"/>
              </w:rPr>
              <w:t xml:space="preserve"> культуры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554EDB" w:rsidRDefault="008E2F86" w:rsidP="001A580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Гармонизация межэтнических и межкультурных отношений, формирование толерантного сознания и поведения молодежи </w:t>
            </w:r>
            <w:r w:rsidR="001A580B">
              <w:rPr>
                <w:rFonts w:ascii="Times New Roman" w:hAnsi="Times New Roman" w:cs="Times New Roman"/>
                <w:sz w:val="20"/>
                <w:szCs w:val="20"/>
              </w:rPr>
              <w:t>гармонизация межэтнических и межкультурных отношений среди населения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Default="00BB62EC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  <w:p w:rsidR="00D3256E" w:rsidRPr="00772639" w:rsidRDefault="00AE1F60" w:rsidP="00AE1F6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31.12.2014года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754E72" w:rsidRDefault="00BB62EC" w:rsidP="006818C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754E72" w:rsidRDefault="00BB62EC" w:rsidP="006818C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754E72" w:rsidRDefault="00BB62EC" w:rsidP="006818C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754E72" w:rsidRDefault="00BB62EC" w:rsidP="006818C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38,0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04704C" w:rsidRDefault="00BB62EC" w:rsidP="006818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04704C" w:rsidRDefault="00BB62EC" w:rsidP="006818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C3D77" w:rsidRPr="00772639" w:rsidTr="00186A01">
        <w:trPr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BB62EC" w:rsidRDefault="00BB62EC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62EC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0B" w:rsidRDefault="001A580B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  <w:p w:rsidR="00EC3D77" w:rsidRDefault="00BB62EC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62EC">
              <w:rPr>
                <w:rFonts w:ascii="Times New Roman" w:hAnsi="Times New Roman" w:cs="Times New Roman"/>
                <w:sz w:val="24"/>
                <w:szCs w:val="24"/>
              </w:rPr>
              <w:t>Праздник национальных культур</w:t>
            </w:r>
          </w:p>
          <w:p w:rsidR="00BB62EC" w:rsidRPr="00BB62EC" w:rsidRDefault="00BB62EC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«Народов Дона дружная семья»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554EDB" w:rsidRDefault="00D3256E" w:rsidP="00D325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Заведующий о</w:t>
            </w:r>
            <w:r w:rsidR="00BB62EC">
              <w:rPr>
                <w:rFonts w:ascii="Times New Roman" w:hAnsi="Times New Roman" w:cs="Times New Roman"/>
                <w:sz w:val="20"/>
                <w:szCs w:val="20"/>
              </w:rPr>
              <w:t>тдел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r w:rsidR="00BB62EC">
              <w:rPr>
                <w:rFonts w:ascii="Times New Roman" w:hAnsi="Times New Roman" w:cs="Times New Roman"/>
                <w:sz w:val="20"/>
                <w:szCs w:val="20"/>
              </w:rPr>
              <w:t xml:space="preserve"> культуры,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заведующий </w:t>
            </w:r>
            <w:r w:rsidR="00BB62EC">
              <w:rPr>
                <w:rFonts w:ascii="Times New Roman" w:hAnsi="Times New Roman" w:cs="Times New Roman"/>
                <w:sz w:val="20"/>
                <w:szCs w:val="20"/>
              </w:rPr>
              <w:t>отдел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r w:rsidR="00BB62EC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</w:t>
            </w:r>
            <w:r w:rsidR="00BB62EC">
              <w:rPr>
                <w:rFonts w:ascii="Times New Roman" w:hAnsi="Times New Roman" w:cs="Times New Roman"/>
                <w:sz w:val="20"/>
                <w:szCs w:val="20"/>
              </w:rPr>
              <w:t>служб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BB62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B62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социальным вопросам Администрации Кашарского района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554EDB" w:rsidRDefault="00BB62EC" w:rsidP="00BB62E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772639" w:rsidRDefault="00AE1F60" w:rsidP="00034D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31.12.2014года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CC45D8" w:rsidRDefault="00034DAE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5D8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CC45D8" w:rsidRDefault="00034DAE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5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CC45D8" w:rsidRDefault="00034DAE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5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CC45D8" w:rsidRDefault="00034DAE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5D8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04704C" w:rsidRDefault="00034DAE" w:rsidP="006818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04704C" w:rsidRDefault="00034DAE" w:rsidP="006818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C3D77" w:rsidRPr="00772639" w:rsidTr="00186A01">
        <w:trPr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034DAE" w:rsidRDefault="00034DAE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34D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2.1.2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0B" w:rsidRDefault="001A580B" w:rsidP="00034D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  <w:p w:rsidR="00EC3D77" w:rsidRPr="00034DAE" w:rsidRDefault="00034DAE" w:rsidP="00034D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34DAE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выставок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быта и фольклора различных национальностей на базе Кашарского РДК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554EDB" w:rsidRDefault="00D3256E" w:rsidP="00D325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Заведующий отделом культуры, заведующий отделом образования, начальник службы по социальным вопросам Администрации Кашарского района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554EDB" w:rsidRDefault="00034DAE" w:rsidP="00034D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772639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31.12.2014года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CC45D8" w:rsidRDefault="00034DAE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5D8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CC45D8" w:rsidRDefault="00034DAE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5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CC45D8" w:rsidRDefault="00034DAE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5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CC45D8" w:rsidRDefault="00034DAE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5D8"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04704C" w:rsidRDefault="00034DAE" w:rsidP="006818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04704C" w:rsidRDefault="00034DAE" w:rsidP="00034D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C3D77" w:rsidRPr="00772639" w:rsidTr="00186A01">
        <w:trPr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034DAE" w:rsidRDefault="00034DAE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34DAE">
              <w:rPr>
                <w:rFonts w:ascii="Times New Roman" w:hAnsi="Times New Roman" w:cs="Times New Roman"/>
                <w:sz w:val="24"/>
                <w:szCs w:val="24"/>
              </w:rPr>
              <w:t>2.1.3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0B" w:rsidRDefault="001A580B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  <w:p w:rsidR="00EC3D77" w:rsidRPr="00034DAE" w:rsidRDefault="00034DAE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34DAE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творческих работ «Многонациональный Кашарский район»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Default="00D3256E" w:rsidP="00034D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Заведующий о</w:t>
            </w:r>
            <w:r w:rsidR="00034DAE">
              <w:rPr>
                <w:rFonts w:ascii="Times New Roman" w:hAnsi="Times New Roman" w:cs="Times New Roman"/>
                <w:sz w:val="20"/>
                <w:szCs w:val="20"/>
              </w:rPr>
              <w:t>тдел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ом </w:t>
            </w:r>
            <w:r w:rsidR="00034DAE">
              <w:rPr>
                <w:rFonts w:ascii="Times New Roman" w:hAnsi="Times New Roman" w:cs="Times New Roman"/>
                <w:sz w:val="20"/>
                <w:szCs w:val="20"/>
              </w:rPr>
              <w:t xml:space="preserve"> культуры,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заведующий </w:t>
            </w:r>
            <w:r w:rsidR="00034DAE">
              <w:rPr>
                <w:rFonts w:ascii="Times New Roman" w:hAnsi="Times New Roman" w:cs="Times New Roman"/>
                <w:sz w:val="20"/>
                <w:szCs w:val="20"/>
              </w:rPr>
              <w:t>МУК Кашарского района</w:t>
            </w:r>
          </w:p>
          <w:p w:rsidR="00034DAE" w:rsidRPr="00554EDB" w:rsidRDefault="00034DAE" w:rsidP="00034D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«Межпоселенческая центральная библиотека»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554EDB" w:rsidRDefault="00355539" w:rsidP="0035553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772639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31.12.2014года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CC45D8" w:rsidRDefault="00355539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5D8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CC45D8" w:rsidRDefault="00355539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5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CC45D8" w:rsidRDefault="00355539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5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CC45D8" w:rsidRDefault="00355539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5D8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04704C" w:rsidRDefault="00355539" w:rsidP="006818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04704C" w:rsidRDefault="00355539" w:rsidP="006818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C3D77" w:rsidRPr="00772639" w:rsidTr="00186A01">
        <w:trPr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355539" w:rsidRDefault="00355539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55539">
              <w:rPr>
                <w:rFonts w:ascii="Times New Roman" w:hAnsi="Times New Roman" w:cs="Times New Roman"/>
                <w:sz w:val="24"/>
                <w:szCs w:val="24"/>
              </w:rPr>
              <w:t>2.1.4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0B" w:rsidRDefault="001A580B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  <w:p w:rsidR="00EC3D77" w:rsidRPr="00355539" w:rsidRDefault="00355539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55539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проведение недели детских праздников в М</w:t>
            </w:r>
            <w:r w:rsidR="00AE1F6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ОУ ДОД «Детская школа искусств»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Культьура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детям»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554EDB" w:rsidRDefault="00D3256E" w:rsidP="00D325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Заведующий о</w:t>
            </w:r>
            <w:r w:rsidR="00355539">
              <w:rPr>
                <w:rFonts w:ascii="Times New Roman" w:hAnsi="Times New Roman" w:cs="Times New Roman"/>
                <w:sz w:val="20"/>
                <w:szCs w:val="20"/>
              </w:rPr>
              <w:t>тдел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ом </w:t>
            </w:r>
            <w:r w:rsidR="00355539">
              <w:rPr>
                <w:rFonts w:ascii="Times New Roman" w:hAnsi="Times New Roman" w:cs="Times New Roman"/>
                <w:sz w:val="20"/>
                <w:szCs w:val="20"/>
              </w:rPr>
              <w:t xml:space="preserve"> культуры,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директор </w:t>
            </w:r>
            <w:r w:rsidR="00355539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AE1F60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355539">
              <w:rPr>
                <w:rFonts w:ascii="Times New Roman" w:hAnsi="Times New Roman" w:cs="Times New Roman"/>
                <w:sz w:val="20"/>
                <w:szCs w:val="20"/>
              </w:rPr>
              <w:t>ОУ ДОД «Детская школа искусств»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554EDB" w:rsidRDefault="00355539" w:rsidP="0035553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772639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31.12.2014года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CC45D8" w:rsidRDefault="00355539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5D8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CC45D8" w:rsidRDefault="00355539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5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CC45D8" w:rsidRDefault="00355539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5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CC45D8" w:rsidRDefault="00355539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5D8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04704C" w:rsidRDefault="00355539" w:rsidP="006818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04704C" w:rsidRDefault="00355539" w:rsidP="006818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C3D77" w:rsidRPr="00772639" w:rsidTr="00186A01">
        <w:trPr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355539" w:rsidRDefault="00355539" w:rsidP="003555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55539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Default="00355539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55539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  <w:p w:rsidR="00355539" w:rsidRPr="00355539" w:rsidRDefault="00355539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Организационно-технические мероприятия</w:t>
            </w:r>
          </w:p>
          <w:p w:rsidR="00355539" w:rsidRPr="00355539" w:rsidRDefault="00355539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56E" w:rsidRDefault="00D3256E" w:rsidP="00D325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</w:t>
            </w:r>
            <w:r w:rsidR="00355539">
              <w:rPr>
                <w:rFonts w:ascii="Times New Roman" w:hAnsi="Times New Roman" w:cs="Times New Roman"/>
                <w:sz w:val="20"/>
                <w:szCs w:val="20"/>
              </w:rPr>
              <w:t xml:space="preserve">МКУ «Отдел по ГО ЧС»,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</w:t>
            </w:r>
            <w:r w:rsidR="00355539">
              <w:rPr>
                <w:rFonts w:ascii="Times New Roman" w:hAnsi="Times New Roman" w:cs="Times New Roman"/>
                <w:sz w:val="20"/>
                <w:szCs w:val="20"/>
              </w:rPr>
              <w:t xml:space="preserve">МО МВД России «Кашарский»,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заведующий </w:t>
            </w:r>
            <w:r w:rsidR="00355539">
              <w:rPr>
                <w:rFonts w:ascii="Times New Roman" w:hAnsi="Times New Roman" w:cs="Times New Roman"/>
                <w:sz w:val="20"/>
                <w:szCs w:val="20"/>
              </w:rPr>
              <w:t>отдел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r w:rsidR="00355539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Кашарского района</w:t>
            </w:r>
          </w:p>
          <w:p w:rsidR="00355539" w:rsidRPr="00554EDB" w:rsidRDefault="00355539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554EDB" w:rsidRDefault="00780E2C" w:rsidP="00780E2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безопасности объектов и граждан, готовности сил и средств к действиям в очагах чрезвычайных ситуаций, координация действий органов местного самоуправления, сил и средств по защите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населения от действий террористов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Default="00780E2C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2014</w:t>
            </w:r>
          </w:p>
          <w:p w:rsidR="00D3256E" w:rsidRPr="00772639" w:rsidRDefault="00D3256E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течение всего года)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754E72" w:rsidRDefault="00780E2C" w:rsidP="006818C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754E72" w:rsidRDefault="00780E2C" w:rsidP="006818C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754E72" w:rsidRDefault="00780E2C" w:rsidP="006818C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754E72" w:rsidRDefault="00780E2C" w:rsidP="006818C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04704C" w:rsidRDefault="00780E2C" w:rsidP="006818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04704C" w:rsidRDefault="00780E2C" w:rsidP="006818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C3D77" w:rsidRPr="00772639" w:rsidTr="00186A01">
        <w:trPr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780E2C" w:rsidRDefault="00780E2C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80E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2.2.1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E6" w:rsidRDefault="00EE6FE6" w:rsidP="00780E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  <w:p w:rsidR="00EC3D77" w:rsidRPr="00780E2C" w:rsidRDefault="00780E2C" w:rsidP="00780E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80E2C"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подготовки и размещения в местах массового пребывания граждан информационных материалов о действиях в случае возникновения угроз террористического характера, а также размещение соответствующей информации на стендах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554EDB" w:rsidRDefault="00D3256E" w:rsidP="00780E2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</w:t>
            </w:r>
            <w:r w:rsidR="00780E2C">
              <w:rPr>
                <w:rFonts w:ascii="Times New Roman" w:hAnsi="Times New Roman" w:cs="Times New Roman"/>
                <w:sz w:val="20"/>
                <w:szCs w:val="20"/>
              </w:rPr>
              <w:t>МКУ «Отдел по ГО ЧС»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554EDB" w:rsidRDefault="00780E2C" w:rsidP="00780E2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Default="00780E2C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  <w:p w:rsidR="00780E2C" w:rsidRPr="00772639" w:rsidRDefault="00780E2C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в течение всего года)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CC45D8" w:rsidRDefault="00780E2C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5D8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CC45D8" w:rsidRDefault="00780E2C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5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CC45D8" w:rsidRDefault="00780E2C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5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CC45D8" w:rsidRDefault="00780E2C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5D8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04704C" w:rsidRDefault="00780E2C" w:rsidP="006818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04704C" w:rsidRDefault="00780E2C" w:rsidP="006818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C3D77" w:rsidRPr="00772639" w:rsidTr="00186A01">
        <w:trPr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780E2C" w:rsidRDefault="00780E2C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80E2C">
              <w:rPr>
                <w:rFonts w:ascii="Times New Roman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E6" w:rsidRDefault="00EE6FE6" w:rsidP="000F67C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  <w:p w:rsidR="00EC3D77" w:rsidRPr="00780E2C" w:rsidRDefault="00780E2C" w:rsidP="000F67C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80E2C">
              <w:rPr>
                <w:rFonts w:ascii="Times New Roman" w:hAnsi="Times New Roman" w:cs="Times New Roman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</w:t>
            </w:r>
            <w:r w:rsidR="000F67C6">
              <w:rPr>
                <w:rFonts w:ascii="Times New Roman" w:hAnsi="Times New Roman" w:cs="Times New Roman"/>
                <w:sz w:val="24"/>
                <w:szCs w:val="24"/>
              </w:rPr>
              <w:t xml:space="preserve"> по профилактике экстремизма в ОУ; проведение практических занятий, семинаров с участием правоохранительных органов; воспитание у несовершеннолетних уважения к закону, проведение в ОУ разъяснительной работы по уголовной и административной ответственности за националистические и иные экстремистские проявления; реализация в ОУ программ профилактической направленности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554EDB" w:rsidRDefault="00EE6FE6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Заведующий </w:t>
            </w:r>
            <w:r w:rsidR="000F67C6">
              <w:rPr>
                <w:rFonts w:ascii="Times New Roman" w:hAnsi="Times New Roman" w:cs="Times New Roman"/>
                <w:sz w:val="20"/>
                <w:szCs w:val="20"/>
              </w:rPr>
              <w:t>отдел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r w:rsidR="000F67C6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начальник</w:t>
            </w:r>
            <w:r w:rsidR="000F67C6">
              <w:rPr>
                <w:rFonts w:ascii="Times New Roman" w:hAnsi="Times New Roman" w:cs="Times New Roman"/>
                <w:sz w:val="20"/>
                <w:szCs w:val="20"/>
              </w:rPr>
              <w:t xml:space="preserve"> МО МВД России «Кашарский»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554EDB" w:rsidRDefault="000F67C6" w:rsidP="000F67C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C6" w:rsidRDefault="000F67C6" w:rsidP="000F67C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  <w:p w:rsidR="00EC3D77" w:rsidRPr="00772639" w:rsidRDefault="000F67C6" w:rsidP="000F67C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в течение всего года)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754E72" w:rsidRDefault="000F67C6" w:rsidP="006818C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754E72" w:rsidRDefault="000F67C6" w:rsidP="006818C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754E72" w:rsidRDefault="000F67C6" w:rsidP="006818C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754E72" w:rsidRDefault="000F67C6" w:rsidP="006818C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04704C" w:rsidRDefault="000F67C6" w:rsidP="006818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77" w:rsidRPr="0004704C" w:rsidRDefault="000F67C6" w:rsidP="006818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F67C6" w:rsidRPr="00772639" w:rsidTr="00186A01">
        <w:trPr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C6" w:rsidRPr="000F67C6" w:rsidRDefault="000F67C6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F67C6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C6" w:rsidRDefault="000F67C6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F67C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F67C6" w:rsidRPr="000F67C6" w:rsidRDefault="000F67C6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Усиление антитеррористической защищенности объектов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социальной сферы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C6" w:rsidRDefault="000F67C6" w:rsidP="000F67C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Администрация Кашарского района</w:t>
            </w:r>
          </w:p>
          <w:p w:rsidR="000F67C6" w:rsidRDefault="00CC45D8" w:rsidP="000F67C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0F67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6FE6">
              <w:rPr>
                <w:rFonts w:ascii="Times New Roman" w:hAnsi="Times New Roman" w:cs="Times New Roman"/>
                <w:sz w:val="20"/>
                <w:szCs w:val="20"/>
              </w:rPr>
              <w:t xml:space="preserve">заведующий </w:t>
            </w:r>
            <w:r w:rsidR="000F67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</w:t>
            </w:r>
            <w:r w:rsidR="00EE6FE6"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r w:rsidR="000F67C6">
              <w:rPr>
                <w:rFonts w:ascii="Times New Roman" w:hAnsi="Times New Roman" w:cs="Times New Roman"/>
                <w:sz w:val="20"/>
                <w:szCs w:val="20"/>
              </w:rPr>
              <w:t xml:space="preserve"> культуры, </w:t>
            </w:r>
            <w:r w:rsidR="00EE6FE6">
              <w:rPr>
                <w:rFonts w:ascii="Times New Roman" w:hAnsi="Times New Roman" w:cs="Times New Roman"/>
                <w:sz w:val="20"/>
                <w:szCs w:val="20"/>
              </w:rPr>
              <w:t xml:space="preserve">заведующий </w:t>
            </w:r>
            <w:r w:rsidR="000F67C6">
              <w:rPr>
                <w:rFonts w:ascii="Times New Roman" w:hAnsi="Times New Roman" w:cs="Times New Roman"/>
                <w:sz w:val="20"/>
                <w:szCs w:val="20"/>
              </w:rPr>
              <w:t>отдел</w:t>
            </w:r>
            <w:r w:rsidR="00EE6FE6"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r w:rsidR="000F67C6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образования,</w:t>
            </w:r>
          </w:p>
          <w:p w:rsidR="00CC45D8" w:rsidRPr="00554EDB" w:rsidRDefault="00EE6FE6" w:rsidP="00CC45D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главный врач </w:t>
            </w:r>
            <w:r w:rsidR="00CC45D8">
              <w:rPr>
                <w:rFonts w:ascii="Times New Roman" w:hAnsi="Times New Roman" w:cs="Times New Roman"/>
                <w:sz w:val="20"/>
                <w:szCs w:val="20"/>
              </w:rPr>
              <w:t>МБУЗ Кашарского района «ЦРБ»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C6" w:rsidRPr="00554EDB" w:rsidRDefault="00CC45D8" w:rsidP="006818C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Повышение антитеррористической защищенности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объектов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E6" w:rsidRDefault="00CC45D8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2014</w:t>
            </w:r>
          </w:p>
          <w:p w:rsidR="000F67C6" w:rsidRPr="00772639" w:rsidRDefault="00EE6FE6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в течение всего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года)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C6" w:rsidRPr="00754E72" w:rsidRDefault="00980581" w:rsidP="0098058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5393,6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C6" w:rsidRPr="00754E72" w:rsidRDefault="00980581" w:rsidP="006818C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5046,7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C6" w:rsidRPr="00754E72" w:rsidRDefault="00CC45D8" w:rsidP="006818C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C6" w:rsidRPr="00754E72" w:rsidRDefault="00CC45D8" w:rsidP="00CC45D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346,9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C6" w:rsidRPr="0004704C" w:rsidRDefault="00CC45D8" w:rsidP="006818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C6" w:rsidRPr="0004704C" w:rsidRDefault="00CC45D8" w:rsidP="006818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E1F60" w:rsidRPr="00772639" w:rsidTr="00186A01">
        <w:trPr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CC45D8" w:rsidRDefault="00AE1F60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45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2.3.1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9A58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  <w:p w:rsidR="00AE1F60" w:rsidRPr="00AE1F60" w:rsidRDefault="00AE1F60" w:rsidP="009A58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1F60">
              <w:rPr>
                <w:rFonts w:ascii="Times New Roman" w:hAnsi="Times New Roman" w:cs="Times New Roman"/>
                <w:sz w:val="24"/>
                <w:szCs w:val="24"/>
              </w:rPr>
              <w:t>Обеспечение  выполнения функций муниципальными учреждениями ( в т.ч. в рамках выполнения муниципального задания) в части реализации комплекса антитеррористических мероприятий, в том числе: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EE6FE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 врач МБУЗ Кашарского района «ЦРБ» , заведующий отделом культуры, заведующий отделом образования,</w:t>
            </w:r>
          </w:p>
          <w:p w:rsidR="00AE1F60" w:rsidRPr="00554EDB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AE1F6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Повышение антитеррористической защищенности объектов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772639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0B7427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7427">
              <w:rPr>
                <w:rFonts w:ascii="Times New Roman" w:hAnsi="Times New Roman" w:cs="Times New Roman"/>
                <w:b/>
                <w:sz w:val="24"/>
                <w:szCs w:val="24"/>
              </w:rPr>
              <w:t>346,9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0B7427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742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0B7427" w:rsidRDefault="00AE1F60" w:rsidP="009A58D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742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0B7427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7427">
              <w:rPr>
                <w:rFonts w:ascii="Times New Roman" w:hAnsi="Times New Roman" w:cs="Times New Roman"/>
                <w:b/>
                <w:sz w:val="24"/>
                <w:szCs w:val="24"/>
              </w:rPr>
              <w:t>346,9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04704C" w:rsidRDefault="00AE1F60" w:rsidP="006818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04704C" w:rsidRDefault="00AE1F60" w:rsidP="006818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E1F60" w:rsidRPr="00772639" w:rsidTr="00186A01">
        <w:trPr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9A58DA" w:rsidRDefault="00AE1F60" w:rsidP="009A58D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A58DA">
              <w:rPr>
                <w:rFonts w:ascii="Times New Roman" w:hAnsi="Times New Roman" w:cs="Times New Roman"/>
                <w:sz w:val="24"/>
                <w:szCs w:val="24"/>
              </w:rPr>
              <w:t>учреждения здравоохранения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480E0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 врач МБУЗ Кашарского района «ЦРБ»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9B577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Обслуживание охранной кнопки в  помещении хранения наркотических средств, видеонаблюдение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480E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  <w:p w:rsidR="00AE1F60" w:rsidRPr="00772639" w:rsidRDefault="00AE1F60" w:rsidP="00480E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течение всего года)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9A58DA" w:rsidRDefault="00AE1F60" w:rsidP="00480E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8DA">
              <w:rPr>
                <w:rFonts w:ascii="Times New Roman" w:hAnsi="Times New Roman" w:cs="Times New Roman"/>
                <w:sz w:val="24"/>
                <w:szCs w:val="24"/>
              </w:rPr>
              <w:t>112,0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754E72" w:rsidRDefault="00AE1F60" w:rsidP="00480E0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754E72" w:rsidRDefault="00AE1F60" w:rsidP="00480E0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9A58DA" w:rsidRDefault="00AE1F60" w:rsidP="00480E0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8DA">
              <w:rPr>
                <w:rFonts w:ascii="Times New Roman" w:hAnsi="Times New Roman" w:cs="Times New Roman"/>
                <w:sz w:val="24"/>
                <w:szCs w:val="24"/>
              </w:rPr>
              <w:t>112,0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04704C" w:rsidRDefault="00AE1F60" w:rsidP="00480E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04704C" w:rsidRDefault="00AE1F60" w:rsidP="00480E05">
            <w:pPr>
              <w:jc w:val="center"/>
              <w:rPr>
                <w:sz w:val="24"/>
                <w:szCs w:val="24"/>
              </w:rPr>
            </w:pPr>
          </w:p>
        </w:tc>
      </w:tr>
      <w:tr w:rsidR="00AE1F60" w:rsidRPr="00772639" w:rsidTr="00186A01">
        <w:trPr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9A58DA" w:rsidRDefault="00AE1F60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A58DA"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 и учреждения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9A58D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заведующий отделом образования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6818C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Услуги тревожной сигнализации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0B74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  <w:p w:rsidR="00AE1F60" w:rsidRPr="00581036" w:rsidRDefault="00AE1F60" w:rsidP="000B74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течение всего года)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9A58DA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8DA">
              <w:rPr>
                <w:rFonts w:ascii="Times New Roman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754E72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754E72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9A58DA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8DA">
              <w:rPr>
                <w:rFonts w:ascii="Times New Roman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04704C" w:rsidRDefault="00AE1F60" w:rsidP="006818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04704C" w:rsidRDefault="00AE1F60" w:rsidP="006818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E1F60" w:rsidRPr="00772639" w:rsidTr="00186A01">
        <w:trPr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9A58DA" w:rsidRDefault="00AE1F60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A58DA">
              <w:rPr>
                <w:rFonts w:ascii="Times New Roman" w:hAnsi="Times New Roman" w:cs="Times New Roman"/>
                <w:sz w:val="24"/>
                <w:szCs w:val="24"/>
              </w:rPr>
              <w:t>учреждения культуры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0B742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заведующий отделом культуры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9B577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Обслуживание тревожной кнопки, видеонаблюдение, услуги по охране имущества, обслуживание ОКО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0B74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  <w:p w:rsidR="00AE1F60" w:rsidRDefault="00AE1F60" w:rsidP="000B7427">
            <w:r>
              <w:rPr>
                <w:sz w:val="24"/>
                <w:szCs w:val="24"/>
              </w:rPr>
              <w:t>(в течение всего года)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9A58DA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8DA">
              <w:rPr>
                <w:rFonts w:ascii="Times New Roman" w:hAnsi="Times New Roman" w:cs="Times New Roman"/>
                <w:sz w:val="24"/>
                <w:szCs w:val="24"/>
              </w:rPr>
              <w:t>169,5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754E72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754E72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9A58DA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8DA">
              <w:rPr>
                <w:rFonts w:ascii="Times New Roman" w:hAnsi="Times New Roman" w:cs="Times New Roman"/>
                <w:sz w:val="24"/>
                <w:szCs w:val="24"/>
              </w:rPr>
              <w:t>169,5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04704C" w:rsidRDefault="00AE1F60" w:rsidP="006818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04704C" w:rsidRDefault="00AE1F60" w:rsidP="006818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E1F60" w:rsidRPr="00772639" w:rsidTr="0062457B">
        <w:trPr>
          <w:trHeight w:val="1477"/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9A58DA" w:rsidRDefault="00AE1F60" w:rsidP="00480E0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A58DA"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 и учреждения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0B742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Заведующий отделом образования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9B577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Устройство ограждений территорий муниципальных ОУ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0B74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  <w:p w:rsidR="00AE1F60" w:rsidRPr="00581036" w:rsidRDefault="00AE1F60" w:rsidP="000B74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течение всего года)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74509E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509E">
              <w:rPr>
                <w:rFonts w:ascii="Times New Roman" w:hAnsi="Times New Roman" w:cs="Times New Roman"/>
                <w:b/>
                <w:sz w:val="24"/>
                <w:szCs w:val="24"/>
              </w:rPr>
              <w:t>5046,7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74509E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509E">
              <w:rPr>
                <w:rFonts w:ascii="Times New Roman" w:hAnsi="Times New Roman" w:cs="Times New Roman"/>
                <w:b/>
                <w:sz w:val="24"/>
                <w:szCs w:val="24"/>
              </w:rPr>
              <w:t>5046,7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980581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5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9A58DA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E1F60" w:rsidRPr="00772639" w:rsidTr="00186A01">
        <w:trPr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754E72" w:rsidRDefault="00AE1F60" w:rsidP="006818C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754E72" w:rsidRDefault="00AE1F60" w:rsidP="006818C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E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754E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E1F60" w:rsidRPr="00754E72" w:rsidRDefault="00AE1F60" w:rsidP="006818C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E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«Комплексные меры противодействия злоупотреблению наркотиками и их незаконному обороту»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085C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Кашарского 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 xml:space="preserve">района </w:t>
            </w:r>
          </w:p>
          <w:p w:rsidR="00AE1F60" w:rsidRPr="00554EDB" w:rsidRDefault="00AE1F60" w:rsidP="00AD7C4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AD7C46">
              <w:rPr>
                <w:rFonts w:ascii="Times New Roman" w:hAnsi="Times New Roman" w:cs="Times New Roman"/>
                <w:sz w:val="20"/>
                <w:szCs w:val="20"/>
              </w:rPr>
              <w:t>Начальник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лужб</w:t>
            </w:r>
            <w:r w:rsidR="00AD7C46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социальным вопросам,</w:t>
            </w:r>
            <w:r w:rsidR="00AD7C46">
              <w:rPr>
                <w:rFonts w:ascii="Times New Roman" w:hAnsi="Times New Roman" w:cs="Times New Roman"/>
                <w:sz w:val="20"/>
                <w:szCs w:val="20"/>
              </w:rPr>
              <w:t xml:space="preserve"> заведующий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отдел</w:t>
            </w:r>
            <w:r w:rsidR="00AD7C46">
              <w:rPr>
                <w:rFonts w:ascii="Times New Roman" w:hAnsi="Times New Roman" w:cs="Times New Roman"/>
                <w:sz w:val="20"/>
                <w:szCs w:val="20"/>
              </w:rPr>
              <w:t xml:space="preserve">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образования,</w:t>
            </w:r>
            <w:r w:rsidR="00AD7C46">
              <w:rPr>
                <w:rFonts w:ascii="Times New Roman" w:hAnsi="Times New Roman" w:cs="Times New Roman"/>
                <w:sz w:val="20"/>
                <w:szCs w:val="20"/>
              </w:rPr>
              <w:t xml:space="preserve"> заведующий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отдел</w:t>
            </w:r>
            <w:r w:rsidR="00AD7C46"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культуры, </w:t>
            </w:r>
            <w:r w:rsidR="00AD7C46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УСЗН. </w:t>
            </w:r>
            <w:r w:rsidR="00AD7C46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Представитель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УФСКН,</w:t>
            </w:r>
            <w:r w:rsidR="00AD7C46">
              <w:rPr>
                <w:rFonts w:ascii="Times New Roman" w:hAnsi="Times New Roman" w:cs="Times New Roman"/>
                <w:sz w:val="20"/>
                <w:szCs w:val="20"/>
              </w:rPr>
              <w:t xml:space="preserve"> начальник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МО МВД РФ «Кашарский»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8756A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 xml:space="preserve">Снижение уровня болезненности населения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Кашарского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 xml:space="preserve"> района синдромом зависимости от наркотиков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  <w:p w:rsidR="00AE1F60" w:rsidRPr="00772639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течение всего года)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754E72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57,3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754E72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E72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754E72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E72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754E72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57,3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04704C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04704C">
              <w:rPr>
                <w:sz w:val="24"/>
                <w:szCs w:val="24"/>
              </w:rPr>
              <w:t>–</w:t>
            </w:r>
          </w:p>
        </w:tc>
      </w:tr>
      <w:tr w:rsidR="00AE1F60" w:rsidRPr="00772639" w:rsidTr="00186A01">
        <w:trPr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54ED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54EDB">
              <w:rPr>
                <w:rFonts w:ascii="Times New Roman" w:hAnsi="Times New Roman"/>
                <w:sz w:val="24"/>
                <w:szCs w:val="24"/>
              </w:rPr>
              <w:t>Основное  мероприятие Организационно-управленческие меры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8756A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Кашарского 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 xml:space="preserve">района </w:t>
            </w:r>
          </w:p>
          <w:p w:rsidR="00AE1F60" w:rsidRPr="00554EDB" w:rsidRDefault="00AE1F60" w:rsidP="0054079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(Начальник службы по социальным вопросам)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CB6BD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>Формирование эффективной государствен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политики на тер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ритории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Кашарского 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>района в сфере противо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softHyphen/>
              <w:t>дей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softHyphen/>
              <w:t>ствия неза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softHyphen/>
              <w:t>кон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softHyphen/>
              <w:t>ному обороту наркотических средств, психо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softHyphen/>
              <w:t>тропных ве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softHyphen/>
              <w:t>ществ и профи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softHyphen/>
              <w:t>лактики нарко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softHyphen/>
              <w:t>мании на ос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softHyphen/>
              <w:t>нове периоди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ческого уточне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реальной наркоситуации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CA7C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  <w:p w:rsidR="00AE1F60" w:rsidRPr="00772639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772639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252978"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252978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772639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1E3E04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1E3E04">
              <w:rPr>
                <w:sz w:val="24"/>
                <w:szCs w:val="24"/>
              </w:rPr>
              <w:t>–</w:t>
            </w:r>
          </w:p>
        </w:tc>
      </w:tr>
      <w:tr w:rsidR="00AE1F60" w:rsidRPr="00772639" w:rsidTr="00CB6BDF">
        <w:trPr>
          <w:trHeight w:val="3897"/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772639" w:rsidRDefault="00AE1F60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3.1.1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E1F60" w:rsidRPr="00306DD9" w:rsidRDefault="00AE1F60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06DD9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работников системы образования навыкам ведения профилактической работы, формам и методам своевременного выявления первичных признаков злоупотребления </w:t>
            </w:r>
            <w:proofErr w:type="spellStart"/>
            <w:r w:rsidRPr="00306DD9">
              <w:rPr>
                <w:rFonts w:ascii="Times New Roman" w:hAnsi="Times New Roman" w:cs="Times New Roman"/>
                <w:sz w:val="24"/>
                <w:szCs w:val="24"/>
              </w:rPr>
              <w:t>психоактивными</w:t>
            </w:r>
            <w:proofErr w:type="spellEnd"/>
            <w:r w:rsidRPr="00306DD9">
              <w:rPr>
                <w:rFonts w:ascii="Times New Roman" w:hAnsi="Times New Roman" w:cs="Times New Roman"/>
                <w:sz w:val="24"/>
                <w:szCs w:val="24"/>
              </w:rPr>
              <w:t xml:space="preserve"> веществами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085C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Заведующий о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>тдел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</w:t>
            </w:r>
          </w:p>
          <w:p w:rsidR="00AE1F60" w:rsidRPr="00554EDB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1C310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уровня подготовки специалистов в сфере профилактики наркомании;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CA7C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  <w:p w:rsidR="00AE1F60" w:rsidRPr="00772639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772639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252978"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252978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772639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1E3E04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1E3E04">
              <w:rPr>
                <w:sz w:val="24"/>
                <w:szCs w:val="24"/>
              </w:rPr>
              <w:t>–</w:t>
            </w:r>
          </w:p>
        </w:tc>
      </w:tr>
      <w:tr w:rsidR="00AE1F60" w:rsidRPr="00772639" w:rsidTr="00186A01">
        <w:trPr>
          <w:tblCellSpacing w:w="5" w:type="nil"/>
        </w:trPr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1F60" w:rsidRDefault="00AE1F60" w:rsidP="006818C4">
            <w:r>
              <w:rPr>
                <w:sz w:val="24"/>
                <w:szCs w:val="24"/>
              </w:rPr>
              <w:t>3</w:t>
            </w:r>
            <w:r w:rsidRPr="001D34E6">
              <w:rPr>
                <w:sz w:val="24"/>
                <w:szCs w:val="24"/>
              </w:rPr>
              <w:t>.1.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6275F" w:rsidRDefault="00AE1F60" w:rsidP="006818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Мероприятие: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6818C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</w:p>
        </w:tc>
      </w:tr>
      <w:tr w:rsidR="00AE1F60" w:rsidRPr="00772639" w:rsidTr="00186A01">
        <w:trPr>
          <w:tblCellSpacing w:w="5" w:type="nil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A914FC" w:rsidRDefault="00AE1F60" w:rsidP="006818C4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  <w:r w:rsidRPr="001D5CAA"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мониторинга: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1F60" w:rsidRPr="00554EDB" w:rsidRDefault="00AE1F60" w:rsidP="00085C6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эффективной государственной политики на территории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Кашарского 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>района в сфере противодействия незаконному обороту наркотических средств,  психотропных веществ и профилактики наркомании на основе периодического уточнения реальной наркоситуации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24631D"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24631D"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24631D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24631D">
              <w:rPr>
                <w:sz w:val="24"/>
                <w:szCs w:val="24"/>
              </w:rPr>
              <w:t>–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24631D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24631D">
              <w:rPr>
                <w:sz w:val="24"/>
                <w:szCs w:val="24"/>
              </w:rPr>
              <w:t>–</w:t>
            </w:r>
          </w:p>
        </w:tc>
      </w:tr>
      <w:tr w:rsidR="00AE1F60" w:rsidRPr="00772639" w:rsidTr="00186A01">
        <w:trPr>
          <w:tblCellSpacing w:w="5" w:type="nil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1D5CAA" w:rsidRDefault="00AE1F60" w:rsidP="006818C4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распространенности </w:t>
            </w:r>
            <w:proofErr w:type="spellStart"/>
            <w:r w:rsidRPr="001D5CAA">
              <w:rPr>
                <w:rFonts w:ascii="Times New Roman" w:hAnsi="Times New Roman" w:cs="Times New Roman"/>
                <w:sz w:val="24"/>
                <w:szCs w:val="24"/>
              </w:rPr>
              <w:t>психо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D5CAA">
              <w:rPr>
                <w:rFonts w:ascii="Times New Roman" w:hAnsi="Times New Roman" w:cs="Times New Roman"/>
                <w:sz w:val="24"/>
                <w:szCs w:val="24"/>
              </w:rPr>
              <w:t>активных</w:t>
            </w:r>
            <w:proofErr w:type="spellEnd"/>
            <w:r w:rsidRPr="001D5CAA">
              <w:rPr>
                <w:rFonts w:ascii="Times New Roman" w:hAnsi="Times New Roman" w:cs="Times New Roman"/>
                <w:sz w:val="24"/>
                <w:szCs w:val="24"/>
              </w:rPr>
              <w:t xml:space="preserve"> веществ в образовательных учреждениях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Заведующий о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>тдел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 </w:t>
            </w:r>
          </w:p>
          <w:p w:rsidR="00AE1F60" w:rsidRPr="00554EDB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F60" w:rsidRPr="00554EDB" w:rsidRDefault="00AE1F60" w:rsidP="006818C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постоянно в течение года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24631D"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24631D"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24631D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24631D">
              <w:rPr>
                <w:sz w:val="24"/>
                <w:szCs w:val="24"/>
              </w:rPr>
              <w:t>–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24631D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24631D">
              <w:rPr>
                <w:sz w:val="24"/>
                <w:szCs w:val="24"/>
              </w:rPr>
              <w:t>–</w:t>
            </w:r>
          </w:p>
        </w:tc>
      </w:tr>
      <w:tr w:rsidR="00AE1F60" w:rsidRPr="00772639" w:rsidTr="00186A01">
        <w:trPr>
          <w:tblCellSpacing w:w="5" w:type="nil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1D5CAA" w:rsidRDefault="00AE1F60" w:rsidP="00085C6A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CAA">
              <w:rPr>
                <w:rFonts w:ascii="Times New Roman" w:hAnsi="Times New Roman" w:cs="Times New Roman"/>
                <w:sz w:val="24"/>
                <w:szCs w:val="24"/>
              </w:rPr>
              <w:t xml:space="preserve">наркоситуации и работы по организации профилактики наркомании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Кашарском</w:t>
            </w:r>
            <w:r w:rsidRPr="001D5CAA">
              <w:rPr>
                <w:rFonts w:ascii="Times New Roman" w:hAnsi="Times New Roman" w:cs="Times New Roman"/>
                <w:sz w:val="24"/>
                <w:szCs w:val="24"/>
              </w:rPr>
              <w:t xml:space="preserve"> районе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085C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района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(Начальник службы по социальным вопросам)</w:t>
            </w:r>
          </w:p>
          <w:p w:rsidR="00AE1F60" w:rsidRPr="00554EDB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6818C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постоянно в течение года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24631D"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24631D"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24631D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24631D">
              <w:rPr>
                <w:sz w:val="24"/>
                <w:szCs w:val="24"/>
              </w:rPr>
              <w:t>–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24631D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24631D">
              <w:rPr>
                <w:sz w:val="24"/>
                <w:szCs w:val="24"/>
              </w:rPr>
              <w:t>–</w:t>
            </w:r>
          </w:p>
        </w:tc>
      </w:tr>
      <w:tr w:rsidR="00AE1F60" w:rsidRPr="00772639" w:rsidTr="00186A01">
        <w:trPr>
          <w:tblCellSpacing w:w="5" w:type="nil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E1F60" w:rsidRPr="00772639" w:rsidRDefault="00AE1F60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AE1F60" w:rsidRPr="00772639" w:rsidRDefault="00AE1F60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310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Обучение работников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образования, с</w:t>
            </w:r>
            <w:r w:rsidRPr="0033108D">
              <w:rPr>
                <w:rFonts w:ascii="Times New Roman" w:hAnsi="Times New Roman" w:cs="Times New Roman"/>
                <w:sz w:val="24"/>
                <w:szCs w:val="24"/>
              </w:rPr>
              <w:t>оциальной защиты, сотрудников правоохр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анительных орга</w:t>
            </w:r>
            <w:r w:rsidRPr="0033108D">
              <w:rPr>
                <w:rFonts w:ascii="Times New Roman" w:hAnsi="Times New Roman" w:cs="Times New Roman"/>
                <w:sz w:val="24"/>
                <w:szCs w:val="24"/>
              </w:rPr>
              <w:t xml:space="preserve">нов и иных субъектов профилактической деятельности, навыкам ведения профилактической работы, формам и методам своевременного выявления первичных признаков злоупотребления </w:t>
            </w:r>
            <w:proofErr w:type="spellStart"/>
            <w:r w:rsidRPr="0033108D">
              <w:rPr>
                <w:rFonts w:ascii="Times New Roman" w:hAnsi="Times New Roman" w:cs="Times New Roman"/>
                <w:sz w:val="24"/>
                <w:szCs w:val="24"/>
              </w:rPr>
              <w:t>психоактивными</w:t>
            </w:r>
            <w:proofErr w:type="spellEnd"/>
            <w:r w:rsidRPr="0033108D">
              <w:rPr>
                <w:rFonts w:ascii="Times New Roman" w:hAnsi="Times New Roman" w:cs="Times New Roman"/>
                <w:sz w:val="24"/>
                <w:szCs w:val="24"/>
              </w:rPr>
              <w:t xml:space="preserve"> веществами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(</w:t>
            </w:r>
            <w:r w:rsidRPr="0033108D">
              <w:rPr>
                <w:rFonts w:ascii="Times New Roman" w:hAnsi="Times New Roman" w:cs="Times New Roman"/>
                <w:sz w:val="24"/>
                <w:szCs w:val="24"/>
              </w:rPr>
              <w:t>1 семинар в год)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54079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Заведующий о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>тдел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образования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6818C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54E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Повышение уровня подготовки 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специалистов в сфере профилактики наркомании; обучение их инновационным методам и формам ведения профилактической работы с учетом положений Концепции формирования антинаркотической культуры личности в Ростовской области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772639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31.12.2014года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772639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9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252978"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252978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772639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97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1E3E04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1E3E04">
              <w:rPr>
                <w:sz w:val="24"/>
                <w:szCs w:val="24"/>
              </w:rPr>
              <w:t>–</w:t>
            </w:r>
          </w:p>
        </w:tc>
      </w:tr>
      <w:tr w:rsidR="00AE1F60" w:rsidRPr="00772639" w:rsidTr="00186A01">
        <w:trPr>
          <w:tblCellSpacing w:w="5" w:type="nil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E1F60" w:rsidRDefault="00AE1F60" w:rsidP="006818C4"/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rPr>
                <w:sz w:val="24"/>
                <w:szCs w:val="24"/>
              </w:rPr>
            </w:pPr>
            <w:r w:rsidRPr="00495B70">
              <w:rPr>
                <w:sz w:val="24"/>
                <w:szCs w:val="24"/>
              </w:rPr>
              <w:t>Мероприятие</w:t>
            </w:r>
            <w:r>
              <w:rPr>
                <w:sz w:val="24"/>
                <w:szCs w:val="24"/>
              </w:rPr>
              <w:t>:</w:t>
            </w:r>
          </w:p>
          <w:p w:rsidR="00AE1F60" w:rsidRDefault="00AE1F60" w:rsidP="006818C4">
            <w:r w:rsidRPr="0033108D">
              <w:rPr>
                <w:sz w:val="24"/>
                <w:szCs w:val="24"/>
              </w:rPr>
              <w:t>Выявление несовершенноле</w:t>
            </w:r>
            <w:r>
              <w:rPr>
                <w:sz w:val="24"/>
                <w:szCs w:val="24"/>
              </w:rPr>
              <w:t>тних, находящихся в социально о</w:t>
            </w:r>
            <w:r w:rsidRPr="0033108D">
              <w:rPr>
                <w:sz w:val="24"/>
                <w:szCs w:val="24"/>
              </w:rPr>
              <w:t>пасном положении и</w:t>
            </w:r>
            <w:r>
              <w:rPr>
                <w:sz w:val="24"/>
                <w:szCs w:val="24"/>
              </w:rPr>
              <w:t xml:space="preserve"> </w:t>
            </w:r>
            <w:r w:rsidRPr="0033108D">
              <w:rPr>
                <w:sz w:val="24"/>
                <w:szCs w:val="24"/>
              </w:rPr>
              <w:t xml:space="preserve">склонных к потреблению наркотиков; ведение </w:t>
            </w:r>
            <w:r>
              <w:rPr>
                <w:sz w:val="24"/>
                <w:szCs w:val="24"/>
              </w:rPr>
              <w:t>район</w:t>
            </w:r>
            <w:r w:rsidRPr="0033108D">
              <w:rPr>
                <w:sz w:val="24"/>
                <w:szCs w:val="24"/>
              </w:rPr>
              <w:t>ног</w:t>
            </w:r>
            <w:r>
              <w:rPr>
                <w:sz w:val="24"/>
                <w:szCs w:val="24"/>
              </w:rPr>
              <w:t xml:space="preserve">о </w:t>
            </w:r>
            <w:r w:rsidRPr="0033108D">
              <w:rPr>
                <w:sz w:val="24"/>
                <w:szCs w:val="24"/>
              </w:rPr>
              <w:t>банка данных указанных лиц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54079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Заведующий о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>тдел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6818C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фактов потребления наркотиков несовершеннолетними, ведение учета несовершеннолетних,  склонных к потреблению наркотиков 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постоянно в течение года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</w:tr>
      <w:tr w:rsidR="00AE1F60" w:rsidRPr="00772639" w:rsidTr="00186A01">
        <w:trPr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/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rPr>
                <w:sz w:val="24"/>
                <w:szCs w:val="24"/>
              </w:rPr>
            </w:pPr>
            <w:r w:rsidRPr="00495B70">
              <w:rPr>
                <w:sz w:val="24"/>
                <w:szCs w:val="24"/>
              </w:rPr>
              <w:t>Мероприятие</w:t>
            </w:r>
            <w:r>
              <w:rPr>
                <w:sz w:val="24"/>
                <w:szCs w:val="24"/>
              </w:rPr>
              <w:t>:</w:t>
            </w:r>
          </w:p>
          <w:p w:rsidR="00AE1F60" w:rsidRDefault="00AE1F60" w:rsidP="006818C4">
            <w:r w:rsidRPr="0033108D">
              <w:rPr>
                <w:sz w:val="24"/>
                <w:szCs w:val="24"/>
              </w:rPr>
              <w:t>Организация обучающих семинаров для специалистов учреждений социального обслуживания семьи и</w:t>
            </w:r>
            <w:r>
              <w:rPr>
                <w:sz w:val="24"/>
                <w:szCs w:val="24"/>
              </w:rPr>
              <w:t xml:space="preserve"> </w:t>
            </w:r>
            <w:r w:rsidRPr="0033108D">
              <w:rPr>
                <w:sz w:val="24"/>
                <w:szCs w:val="24"/>
              </w:rPr>
              <w:t xml:space="preserve">детей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40790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у</w:t>
            </w:r>
            <w:r w:rsidRPr="00540790">
              <w:rPr>
                <w:rFonts w:ascii="Times New Roman" w:hAnsi="Times New Roman" w:cs="Times New Roman"/>
                <w:sz w:val="20"/>
                <w:szCs w:val="20"/>
              </w:rPr>
              <w:t>правлени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</w:p>
          <w:p w:rsidR="00AE1F60" w:rsidRPr="00540790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790">
              <w:rPr>
                <w:rFonts w:ascii="Times New Roman" w:hAnsi="Times New Roman" w:cs="Times New Roman"/>
                <w:sz w:val="20"/>
                <w:szCs w:val="20"/>
              </w:rPr>
              <w:t xml:space="preserve">социальной защиты населения </w:t>
            </w:r>
          </w:p>
          <w:p w:rsidR="00AE1F60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(УСЗН)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33108D" w:rsidRDefault="00AE1F60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D5CAA">
              <w:rPr>
                <w:rFonts w:ascii="Times New Roman" w:hAnsi="Times New Roman" w:cs="Times New Roman"/>
                <w:sz w:val="24"/>
                <w:szCs w:val="24"/>
              </w:rPr>
              <w:t>Повышение уровня подготовки специалистов в сфере профилактики наркомании; обучение их инновационным методам и формам ведения профилактической работы с</w:t>
            </w:r>
            <w:r w:rsidRPr="001D5CA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D5C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учетом положений Концепции формирования 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тинаркотической куль</w:t>
            </w:r>
            <w:r w:rsidRPr="001D5CAA">
              <w:rPr>
                <w:rFonts w:ascii="Times New Roman" w:hAnsi="Times New Roman" w:cs="Times New Roman"/>
                <w:sz w:val="24"/>
                <w:szCs w:val="24"/>
              </w:rPr>
              <w:t xml:space="preserve">туры личности в Ростовской области    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CA7C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2014</w:t>
            </w:r>
          </w:p>
          <w:p w:rsidR="00AE1F60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</w:tr>
      <w:tr w:rsidR="00AE1F60" w:rsidRPr="00772639" w:rsidTr="00186A01">
        <w:trPr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772639" w:rsidRDefault="00AE1F60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772639" w:rsidRDefault="00AE1F60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772639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C75754" w:rsidRDefault="00AE1F60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772639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772639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772639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772639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772639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772639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772639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AE1F60" w:rsidRPr="00772639" w:rsidTr="00186A01">
        <w:trPr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772639" w:rsidRDefault="00AE1F60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46" w:rsidRDefault="00AE1F60" w:rsidP="00AD7C46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  <w:r w:rsidRPr="00A914FC">
              <w:rPr>
                <w:rFonts w:ascii="Times New Roman" w:hAnsi="Times New Roman"/>
                <w:sz w:val="24"/>
                <w:szCs w:val="24"/>
              </w:rPr>
              <w:t>Основное  мероприятие</w:t>
            </w:r>
          </w:p>
          <w:p w:rsidR="00AE1F60" w:rsidRPr="00772639" w:rsidRDefault="00AE1F60" w:rsidP="00AD7C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14FC">
              <w:rPr>
                <w:rFonts w:ascii="Times New Roman" w:hAnsi="Times New Roman" w:cs="Times New Roman"/>
                <w:sz w:val="24"/>
                <w:szCs w:val="24"/>
              </w:rPr>
              <w:t>Меры по общей профилактике наркомании, формированию антинаркотического мировоззрения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400D5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района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(Начальник службы по социальным вопросам,  заведующий отделом образования)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6818C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>Сокращение спроса на наркотики пу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softHyphen/>
              <w:t>тем рас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softHyphen/>
              <w:t>про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softHyphen/>
              <w:t>странения ду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softHyphen/>
              <w:t>ховно-нравственных ценно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softHyphen/>
              <w:t>стей, укрепления института семьи, восстановления и сохранения традиций семейных отношений, форми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рования здоро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softHyphen/>
              <w:t>вого образа жизни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CA7C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  <w:p w:rsidR="00AE1F60" w:rsidRPr="00772639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62457B" w:rsidRDefault="00AE1F60" w:rsidP="001C3100">
            <w:pPr>
              <w:jc w:val="center"/>
              <w:rPr>
                <w:b/>
              </w:rPr>
            </w:pPr>
            <w:r w:rsidRPr="0062457B">
              <w:rPr>
                <w:b/>
                <w:sz w:val="24"/>
                <w:szCs w:val="24"/>
              </w:rPr>
              <w:t>57,3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62457B" w:rsidRDefault="00AE1F60" w:rsidP="006818C4">
            <w:pPr>
              <w:jc w:val="center"/>
              <w:rPr>
                <w:b/>
              </w:rPr>
            </w:pPr>
            <w:r w:rsidRPr="0062457B">
              <w:rPr>
                <w:b/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62457B" w:rsidRDefault="00AE1F60" w:rsidP="006818C4">
            <w:pPr>
              <w:jc w:val="center"/>
              <w:rPr>
                <w:b/>
              </w:rPr>
            </w:pPr>
            <w:r w:rsidRPr="0062457B">
              <w:rPr>
                <w:b/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62457B" w:rsidRDefault="00AE1F60" w:rsidP="001C3100">
            <w:pPr>
              <w:jc w:val="center"/>
              <w:rPr>
                <w:b/>
              </w:rPr>
            </w:pPr>
            <w:r w:rsidRPr="0062457B">
              <w:rPr>
                <w:b/>
                <w:sz w:val="24"/>
                <w:szCs w:val="24"/>
              </w:rPr>
              <w:t>57,3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</w:tr>
      <w:tr w:rsidR="00AE1F60" w:rsidRPr="00772639" w:rsidTr="00186A01">
        <w:trPr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772639" w:rsidRDefault="00AE1F60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3.2.1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7726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E1F60" w:rsidRPr="00E105F4" w:rsidRDefault="00AE1F60" w:rsidP="00063C5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информационно пропагандистских, спортивных и культурно-массовых мероприятий, посвященных Международному дню борьбы со злоупотреблением наркотическими средствами и их незаконным оборотом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400D5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 района (Начальник службы по социальным вопросам, заведующий  отделом культуры, заведующий отделом образования)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6818C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>Увеличение числа подростков и молодежи, участвующих в творческой деятельности, пропагандирующей здоровый образ жизни, нравственность, духовность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CA7C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  <w:p w:rsidR="00AE1F60" w:rsidRPr="00772639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</w:tr>
      <w:tr w:rsidR="00AE1F60" w:rsidRPr="00772639" w:rsidTr="00186A01">
        <w:trPr>
          <w:tblCellSpacing w:w="5" w:type="nil"/>
        </w:trPr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rPr>
                <w:sz w:val="24"/>
                <w:szCs w:val="24"/>
              </w:rPr>
            </w:pPr>
            <w:r w:rsidRPr="00440EFE">
              <w:rPr>
                <w:sz w:val="24"/>
                <w:szCs w:val="24"/>
              </w:rPr>
              <w:t>Мероприятие</w:t>
            </w:r>
          </w:p>
          <w:p w:rsidR="00AE1F60" w:rsidRDefault="00AE1F60" w:rsidP="006818C4">
            <w:r>
              <w:rPr>
                <w:sz w:val="24"/>
                <w:szCs w:val="24"/>
              </w:rPr>
              <w:t>Р</w:t>
            </w:r>
            <w:r w:rsidRPr="008D0D5B">
              <w:rPr>
                <w:sz w:val="24"/>
                <w:szCs w:val="24"/>
              </w:rPr>
              <w:t xml:space="preserve">айонный конкурс среди </w:t>
            </w:r>
            <w:r w:rsidRPr="008D0D5B">
              <w:rPr>
                <w:sz w:val="24"/>
                <w:szCs w:val="24"/>
              </w:rPr>
              <w:lastRenderedPageBreak/>
              <w:t xml:space="preserve">учреждений культуры на лучшее </w:t>
            </w:r>
            <w:proofErr w:type="spellStart"/>
            <w:r w:rsidRPr="008D0D5B">
              <w:rPr>
                <w:sz w:val="24"/>
                <w:szCs w:val="24"/>
              </w:rPr>
              <w:t>культурно-досуговое</w:t>
            </w:r>
            <w:proofErr w:type="spellEnd"/>
            <w:r w:rsidRPr="008D0D5B">
              <w:rPr>
                <w:sz w:val="24"/>
                <w:szCs w:val="24"/>
              </w:rPr>
              <w:t xml:space="preserve"> мероприятие для детей и подростков по антинаркотической пропаганде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6B44E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Заведующий о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>тдел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 xml:space="preserve"> культуры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директор 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 xml:space="preserve">РДК)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6818C4">
            <w:pPr>
              <w:rPr>
                <w:sz w:val="20"/>
                <w:szCs w:val="20"/>
              </w:rPr>
            </w:pPr>
            <w:r w:rsidRPr="00554EDB">
              <w:rPr>
                <w:sz w:val="20"/>
                <w:szCs w:val="20"/>
              </w:rPr>
              <w:t>Популяризация здорового образа жизни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CA7C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  <w:p w:rsidR="00AE1F60" w:rsidRPr="00772639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года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lastRenderedPageBreak/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</w:tr>
      <w:tr w:rsidR="00AE1F60" w:rsidRPr="00772639" w:rsidTr="00186A01">
        <w:trPr>
          <w:tblCellSpacing w:w="5" w:type="nil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rPr>
                <w:sz w:val="24"/>
                <w:szCs w:val="24"/>
              </w:rPr>
            </w:pPr>
            <w:r w:rsidRPr="00440EFE">
              <w:rPr>
                <w:sz w:val="24"/>
                <w:szCs w:val="24"/>
              </w:rPr>
              <w:t>Мероприятие</w:t>
            </w:r>
          </w:p>
          <w:p w:rsidR="00AE1F60" w:rsidRDefault="00AE1F60" w:rsidP="006818C4">
            <w:r>
              <w:rPr>
                <w:sz w:val="24"/>
                <w:szCs w:val="24"/>
              </w:rPr>
              <w:t>Т</w:t>
            </w:r>
            <w:r w:rsidRPr="008D0D5B">
              <w:rPr>
                <w:sz w:val="24"/>
                <w:szCs w:val="24"/>
              </w:rPr>
              <w:t>ематическая программа «Мир без наркотиков»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063C5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Заведующий о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>тдел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 xml:space="preserve"> культуры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директор 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>РДК)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6818C4">
            <w:pPr>
              <w:rPr>
                <w:sz w:val="20"/>
                <w:szCs w:val="20"/>
              </w:rPr>
            </w:pPr>
            <w:r w:rsidRPr="00554EDB">
              <w:rPr>
                <w:sz w:val="20"/>
                <w:szCs w:val="20"/>
              </w:rPr>
              <w:t>Популяризация здорового образа жизни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772639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</w:tr>
      <w:tr w:rsidR="00AE1F60" w:rsidRPr="00772639" w:rsidTr="00186A01">
        <w:trPr>
          <w:tblCellSpacing w:w="5" w:type="nil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rPr>
                <w:sz w:val="24"/>
                <w:szCs w:val="24"/>
              </w:rPr>
            </w:pPr>
            <w:r w:rsidRPr="00440EFE">
              <w:rPr>
                <w:sz w:val="24"/>
                <w:szCs w:val="24"/>
              </w:rPr>
              <w:t>Мероприятие</w:t>
            </w:r>
          </w:p>
          <w:p w:rsidR="00AE1F60" w:rsidRDefault="00AE1F60" w:rsidP="006818C4">
            <w:r>
              <w:rPr>
                <w:sz w:val="24"/>
                <w:szCs w:val="24"/>
              </w:rPr>
              <w:t>Р</w:t>
            </w:r>
            <w:r w:rsidRPr="008D0D5B">
              <w:rPr>
                <w:sz w:val="24"/>
                <w:szCs w:val="24"/>
              </w:rPr>
              <w:t>айонная выставка творческих работ детей и подростков «Будь здоров!»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C30DA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Заведующий о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>тдел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 xml:space="preserve"> культуры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директор 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>РДК)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6818C4">
            <w:pPr>
              <w:rPr>
                <w:sz w:val="20"/>
                <w:szCs w:val="20"/>
              </w:rPr>
            </w:pPr>
            <w:r w:rsidRPr="00554EDB">
              <w:rPr>
                <w:sz w:val="20"/>
                <w:szCs w:val="20"/>
              </w:rPr>
              <w:t>Популяризация здорового образа жизни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772639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</w:tr>
      <w:tr w:rsidR="00AE1F60" w:rsidRPr="00772639" w:rsidTr="00186A01">
        <w:trPr>
          <w:tblCellSpacing w:w="5" w:type="nil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rPr>
                <w:sz w:val="24"/>
                <w:szCs w:val="24"/>
              </w:rPr>
            </w:pPr>
            <w:r w:rsidRPr="00440EFE">
              <w:rPr>
                <w:sz w:val="24"/>
                <w:szCs w:val="24"/>
              </w:rPr>
              <w:t>Мероприятие</w:t>
            </w:r>
          </w:p>
          <w:p w:rsidR="00AE1F60" w:rsidRDefault="00AE1F60" w:rsidP="006818C4">
            <w:r>
              <w:rPr>
                <w:sz w:val="24"/>
                <w:szCs w:val="24"/>
              </w:rPr>
              <w:t>Праздник «День здоро</w:t>
            </w:r>
            <w:r w:rsidRPr="008D0D5B">
              <w:rPr>
                <w:sz w:val="24"/>
                <w:szCs w:val="24"/>
              </w:rPr>
              <w:t>вья», посвященный Всероссийскому дню здоровья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063C5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Заведующий о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>тдел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 xml:space="preserve"> культуры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директор 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>РДК)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6818C4">
            <w:pPr>
              <w:rPr>
                <w:sz w:val="20"/>
                <w:szCs w:val="20"/>
              </w:rPr>
            </w:pPr>
            <w:r w:rsidRPr="00554EDB">
              <w:rPr>
                <w:sz w:val="20"/>
                <w:szCs w:val="20"/>
              </w:rPr>
              <w:t>Популяризация здорового образа жизни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772639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</w:tr>
      <w:tr w:rsidR="00AE1F60" w:rsidRPr="00772639" w:rsidTr="00186A01">
        <w:trPr>
          <w:tblCellSpacing w:w="5" w:type="nil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rPr>
                <w:sz w:val="24"/>
                <w:szCs w:val="24"/>
              </w:rPr>
            </w:pPr>
            <w:r w:rsidRPr="00440EFE">
              <w:rPr>
                <w:sz w:val="24"/>
                <w:szCs w:val="24"/>
              </w:rPr>
              <w:t>Мероприятие</w:t>
            </w:r>
          </w:p>
          <w:p w:rsidR="00AE1F60" w:rsidRDefault="00AE1F60" w:rsidP="006818C4">
            <w:r>
              <w:rPr>
                <w:sz w:val="24"/>
                <w:szCs w:val="24"/>
              </w:rPr>
              <w:t>А</w:t>
            </w:r>
            <w:r w:rsidRPr="008D0D5B">
              <w:rPr>
                <w:sz w:val="24"/>
                <w:szCs w:val="24"/>
              </w:rPr>
              <w:t>нтинаркотическая акция «Скажи наркотикам – нет!»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063C5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Заведующий о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>тдел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 xml:space="preserve"> культуры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директор 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>РДК)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6818C4">
            <w:pPr>
              <w:rPr>
                <w:sz w:val="20"/>
                <w:szCs w:val="20"/>
              </w:rPr>
            </w:pPr>
            <w:r w:rsidRPr="00554EDB">
              <w:rPr>
                <w:sz w:val="20"/>
                <w:szCs w:val="20"/>
              </w:rPr>
              <w:t>Популяризация здорового образа жизни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772639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Июнь 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</w:tr>
      <w:tr w:rsidR="00AE1F60" w:rsidRPr="00772639" w:rsidTr="00186A01">
        <w:trPr>
          <w:tblCellSpacing w:w="5" w:type="nil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rPr>
                <w:sz w:val="24"/>
                <w:szCs w:val="24"/>
              </w:rPr>
            </w:pPr>
            <w:r w:rsidRPr="00440EFE">
              <w:rPr>
                <w:sz w:val="24"/>
                <w:szCs w:val="24"/>
              </w:rPr>
              <w:t>Мероприятие</w:t>
            </w:r>
          </w:p>
          <w:p w:rsidR="00AE1F60" w:rsidRDefault="00AE1F60" w:rsidP="006818C4">
            <w:r>
              <w:rPr>
                <w:sz w:val="24"/>
                <w:szCs w:val="24"/>
              </w:rPr>
              <w:t>Ц</w:t>
            </w:r>
            <w:r w:rsidRPr="008D0D5B">
              <w:rPr>
                <w:sz w:val="24"/>
                <w:szCs w:val="24"/>
              </w:rPr>
              <w:t>икл тематических вечерних музыкаль</w:t>
            </w:r>
            <w:r>
              <w:rPr>
                <w:sz w:val="24"/>
                <w:szCs w:val="24"/>
              </w:rPr>
              <w:t>но-развлека</w:t>
            </w:r>
            <w:r w:rsidRPr="008D0D5B">
              <w:rPr>
                <w:sz w:val="24"/>
                <w:szCs w:val="24"/>
              </w:rPr>
              <w:t>тельных программ «Мы – вместе!»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063C5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Заведующий о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>тдел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 xml:space="preserve"> культуры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директор 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>РДК)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6818C4">
            <w:pPr>
              <w:rPr>
                <w:sz w:val="20"/>
                <w:szCs w:val="20"/>
              </w:rPr>
            </w:pPr>
            <w:r w:rsidRPr="00554EDB">
              <w:rPr>
                <w:sz w:val="20"/>
                <w:szCs w:val="20"/>
              </w:rPr>
              <w:t>Популяризация здорового образа жизни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CA7C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  <w:p w:rsidR="00AE1F60" w:rsidRPr="00772639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</w:tr>
      <w:tr w:rsidR="00AE1F60" w:rsidRPr="00772639" w:rsidTr="00186A01">
        <w:trPr>
          <w:tblCellSpacing w:w="5" w:type="nil"/>
        </w:trPr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1F60" w:rsidRDefault="00AE1F60" w:rsidP="00063C5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3.2.2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rPr>
                <w:sz w:val="24"/>
                <w:szCs w:val="24"/>
              </w:rPr>
            </w:pPr>
            <w:r w:rsidRPr="00440EFE">
              <w:rPr>
                <w:sz w:val="24"/>
                <w:szCs w:val="24"/>
              </w:rPr>
              <w:t>Мероприятие</w:t>
            </w:r>
          </w:p>
          <w:p w:rsidR="00AE1F60" w:rsidRDefault="00AE1F60" w:rsidP="006818C4">
            <w:r w:rsidRPr="00A62406">
              <w:rPr>
                <w:sz w:val="24"/>
                <w:szCs w:val="24"/>
              </w:rPr>
              <w:t>Организация проведения районных мероприятий антинаркотической направленности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6818C4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w:r w:rsidRPr="00554EDB">
              <w:rPr>
                <w:sz w:val="20"/>
                <w:szCs w:val="20"/>
                <w:lang w:eastAsia="en-US"/>
              </w:rPr>
              <w:t>Всего</w:t>
            </w:r>
            <w:r>
              <w:rPr>
                <w:sz w:val="20"/>
                <w:szCs w:val="20"/>
                <w:lang w:eastAsia="en-US"/>
              </w:rPr>
              <w:t>: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6818C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772639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135632" w:rsidRDefault="00AE1F60" w:rsidP="001C3100">
            <w:pPr>
              <w:jc w:val="center"/>
              <w:rPr>
                <w:b/>
              </w:rPr>
            </w:pPr>
            <w:r w:rsidRPr="00135632">
              <w:rPr>
                <w:b/>
                <w:sz w:val="24"/>
                <w:szCs w:val="24"/>
              </w:rPr>
              <w:t>37,3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135632" w:rsidRDefault="00AE1F60" w:rsidP="006818C4">
            <w:pPr>
              <w:jc w:val="center"/>
              <w:rPr>
                <w:b/>
              </w:rPr>
            </w:pPr>
            <w:r w:rsidRPr="00135632">
              <w:rPr>
                <w:b/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135632" w:rsidRDefault="00AE1F60" w:rsidP="006818C4">
            <w:pPr>
              <w:jc w:val="center"/>
              <w:rPr>
                <w:b/>
              </w:rPr>
            </w:pPr>
            <w:r w:rsidRPr="00135632">
              <w:rPr>
                <w:b/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135632" w:rsidRDefault="00AE1F60" w:rsidP="001C3100">
            <w:pPr>
              <w:jc w:val="center"/>
              <w:rPr>
                <w:b/>
              </w:rPr>
            </w:pPr>
            <w:r w:rsidRPr="00135632">
              <w:rPr>
                <w:b/>
                <w:sz w:val="24"/>
                <w:szCs w:val="24"/>
              </w:rPr>
              <w:t>37,3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135632" w:rsidRDefault="00AE1F60" w:rsidP="006818C4">
            <w:pPr>
              <w:jc w:val="center"/>
              <w:rPr>
                <w:b/>
              </w:rPr>
            </w:pPr>
            <w:r w:rsidRPr="00135632">
              <w:rPr>
                <w:b/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135632" w:rsidRDefault="00AE1F60" w:rsidP="006818C4">
            <w:pPr>
              <w:jc w:val="center"/>
              <w:rPr>
                <w:b/>
              </w:rPr>
            </w:pPr>
            <w:r w:rsidRPr="00135632">
              <w:rPr>
                <w:b/>
                <w:sz w:val="24"/>
                <w:szCs w:val="24"/>
              </w:rPr>
              <w:t>–</w:t>
            </w:r>
          </w:p>
        </w:tc>
      </w:tr>
      <w:tr w:rsidR="00AE1F60" w:rsidRPr="00772639" w:rsidTr="001C3100">
        <w:trPr>
          <w:trHeight w:val="615"/>
          <w:tblCellSpacing w:w="5" w:type="nil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F60" w:rsidRPr="00440EFE" w:rsidRDefault="00AE1F60" w:rsidP="006818C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6818C4">
            <w:pPr>
              <w:widowControl w:val="0"/>
              <w:jc w:val="center"/>
              <w:rPr>
                <w:sz w:val="20"/>
                <w:szCs w:val="20"/>
              </w:rPr>
            </w:pPr>
            <w:r w:rsidRPr="00554EDB">
              <w:rPr>
                <w:sz w:val="20"/>
                <w:szCs w:val="20"/>
              </w:rPr>
              <w:t>Администрация района (</w:t>
            </w:r>
            <w:r>
              <w:rPr>
                <w:sz w:val="20"/>
                <w:szCs w:val="20"/>
              </w:rPr>
              <w:t>Начальник службы по социальным вопросам)</w:t>
            </w:r>
          </w:p>
          <w:p w:rsidR="00AE1F60" w:rsidRPr="00554EDB" w:rsidRDefault="00AE1F60" w:rsidP="006818C4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6818C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772639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135632" w:rsidRDefault="00AE1F60" w:rsidP="006818C4">
            <w:pPr>
              <w:jc w:val="center"/>
            </w:pPr>
            <w:r w:rsidRPr="00135632">
              <w:t>32,2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135632" w:rsidRDefault="00AE1F60" w:rsidP="006818C4">
            <w:pPr>
              <w:jc w:val="center"/>
            </w:pPr>
            <w:r w:rsidRPr="00135632"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135632" w:rsidRDefault="00AE1F60" w:rsidP="006818C4">
            <w:pPr>
              <w:jc w:val="center"/>
            </w:pPr>
            <w:r w:rsidRPr="00135632"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135632" w:rsidRDefault="00AE1F60" w:rsidP="006818C4">
            <w:pPr>
              <w:jc w:val="center"/>
            </w:pPr>
            <w:r w:rsidRPr="00135632">
              <w:t>32,2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135632" w:rsidRDefault="00AE1F60" w:rsidP="006818C4">
            <w:pPr>
              <w:jc w:val="center"/>
            </w:pPr>
            <w:r w:rsidRPr="00135632"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135632" w:rsidRDefault="00AE1F60" w:rsidP="006818C4">
            <w:pPr>
              <w:jc w:val="center"/>
            </w:pPr>
            <w:r w:rsidRPr="00135632">
              <w:t>–</w:t>
            </w:r>
          </w:p>
        </w:tc>
      </w:tr>
      <w:tr w:rsidR="00AE1F60" w:rsidRPr="00772639" w:rsidTr="001C3100">
        <w:trPr>
          <w:trHeight w:val="480"/>
          <w:tblCellSpacing w:w="5" w:type="nil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F60" w:rsidRPr="00440EFE" w:rsidRDefault="00AE1F60" w:rsidP="006818C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6818C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Заведующий о</w:t>
            </w:r>
            <w:r w:rsidRPr="00554EDB">
              <w:rPr>
                <w:sz w:val="20"/>
                <w:szCs w:val="20"/>
              </w:rPr>
              <w:t>тдел</w:t>
            </w:r>
            <w:r>
              <w:rPr>
                <w:sz w:val="20"/>
                <w:szCs w:val="20"/>
              </w:rPr>
              <w:t>ом</w:t>
            </w:r>
            <w:r w:rsidRPr="00554EDB">
              <w:rPr>
                <w:sz w:val="20"/>
                <w:szCs w:val="20"/>
              </w:rPr>
              <w:t xml:space="preserve">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6818C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772639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135632" w:rsidRDefault="00AE1F60" w:rsidP="006818C4">
            <w:pPr>
              <w:jc w:val="center"/>
            </w:pPr>
            <w:r w:rsidRPr="00135632">
              <w:t>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A629EE" w:rsidRDefault="00AE1F60" w:rsidP="006818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A629EE" w:rsidRDefault="00AE1F60" w:rsidP="006818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135632" w:rsidRDefault="00AE1F60" w:rsidP="006818C4">
            <w:pPr>
              <w:jc w:val="center"/>
            </w:pPr>
            <w:r w:rsidRPr="00135632">
              <w:t>5,1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A629EE" w:rsidRDefault="00AE1F60" w:rsidP="006818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A629EE" w:rsidRDefault="00AE1F60" w:rsidP="006818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E1F60" w:rsidRPr="00772639" w:rsidTr="00186A01">
        <w:trPr>
          <w:tblCellSpacing w:w="5" w:type="nil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1C3100">
            <w:pPr>
              <w:rPr>
                <w:sz w:val="24"/>
                <w:szCs w:val="24"/>
              </w:rPr>
            </w:pPr>
            <w:r w:rsidRPr="003F1504">
              <w:rPr>
                <w:sz w:val="24"/>
                <w:szCs w:val="24"/>
              </w:rPr>
              <w:t>Мероприятие:</w:t>
            </w:r>
          </w:p>
          <w:p w:rsidR="00AE1F60" w:rsidRDefault="00AE1F60" w:rsidP="001C3100">
            <w:r w:rsidRPr="00426887">
              <w:rPr>
                <w:sz w:val="24"/>
                <w:szCs w:val="24"/>
              </w:rPr>
              <w:t>Организация про</w:t>
            </w:r>
            <w:r>
              <w:rPr>
                <w:sz w:val="24"/>
                <w:szCs w:val="24"/>
              </w:rPr>
              <w:t xml:space="preserve">ведения </w:t>
            </w:r>
            <w:r>
              <w:rPr>
                <w:sz w:val="24"/>
                <w:szCs w:val="24"/>
              </w:rPr>
              <w:lastRenderedPageBreak/>
              <w:t>спортивных соревнований с несовершеннолетними, состоящими на учетах в правоохранительных органах в каникулярное время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6818C4">
            <w:pPr>
              <w:widowControl w:val="0"/>
              <w:jc w:val="center"/>
              <w:rPr>
                <w:sz w:val="20"/>
                <w:szCs w:val="20"/>
              </w:rPr>
            </w:pPr>
            <w:r w:rsidRPr="00554EDB">
              <w:rPr>
                <w:sz w:val="20"/>
                <w:szCs w:val="20"/>
              </w:rPr>
              <w:lastRenderedPageBreak/>
              <w:t>Администрация района (</w:t>
            </w:r>
            <w:r>
              <w:rPr>
                <w:sz w:val="20"/>
                <w:szCs w:val="20"/>
              </w:rPr>
              <w:t xml:space="preserve">Начальник </w:t>
            </w:r>
            <w:r>
              <w:rPr>
                <w:sz w:val="20"/>
                <w:szCs w:val="20"/>
              </w:rPr>
              <w:lastRenderedPageBreak/>
              <w:t>службы по социальным вопросам)</w:t>
            </w:r>
          </w:p>
          <w:p w:rsidR="00AE1F60" w:rsidRPr="00554EDB" w:rsidRDefault="00AE1F60" w:rsidP="006818C4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6818C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54E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Демонстрация выбора 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большинством молодежи здорового образа жизни, формирование установки на неприятие наркотического стереотипа мышления, на стремление к здоровому образу жизни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CA7C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2014</w:t>
            </w:r>
          </w:p>
          <w:p w:rsidR="00AE1F60" w:rsidRPr="00772639" w:rsidRDefault="00AE1F60" w:rsidP="001356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 время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каникул в течение года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135632" w:rsidRDefault="00AE1F60" w:rsidP="006818C4">
            <w:pPr>
              <w:jc w:val="center"/>
              <w:rPr>
                <w:sz w:val="24"/>
                <w:szCs w:val="24"/>
              </w:rPr>
            </w:pPr>
            <w:r w:rsidRPr="00135632">
              <w:rPr>
                <w:sz w:val="24"/>
                <w:szCs w:val="24"/>
              </w:rPr>
              <w:lastRenderedPageBreak/>
              <w:t>7,2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135632" w:rsidRDefault="00AE1F60" w:rsidP="006818C4">
            <w:pPr>
              <w:jc w:val="center"/>
              <w:rPr>
                <w:sz w:val="24"/>
                <w:szCs w:val="24"/>
              </w:rPr>
            </w:pPr>
            <w:r w:rsidRPr="0013563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135632" w:rsidRDefault="00AE1F60" w:rsidP="006818C4">
            <w:pPr>
              <w:jc w:val="center"/>
              <w:rPr>
                <w:sz w:val="24"/>
                <w:szCs w:val="24"/>
              </w:rPr>
            </w:pPr>
            <w:r w:rsidRPr="00135632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135632" w:rsidRDefault="00AE1F60" w:rsidP="006818C4">
            <w:pPr>
              <w:jc w:val="center"/>
              <w:rPr>
                <w:sz w:val="24"/>
                <w:szCs w:val="24"/>
              </w:rPr>
            </w:pPr>
            <w:r w:rsidRPr="00135632">
              <w:rPr>
                <w:sz w:val="24"/>
                <w:szCs w:val="24"/>
              </w:rPr>
              <w:t>7,2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135632" w:rsidRDefault="00AE1F60" w:rsidP="006818C4">
            <w:pPr>
              <w:jc w:val="center"/>
              <w:rPr>
                <w:sz w:val="24"/>
                <w:szCs w:val="24"/>
              </w:rPr>
            </w:pPr>
            <w:r w:rsidRPr="00135632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135632" w:rsidRDefault="00AE1F60" w:rsidP="006818C4">
            <w:pPr>
              <w:jc w:val="center"/>
              <w:rPr>
                <w:sz w:val="24"/>
                <w:szCs w:val="24"/>
              </w:rPr>
            </w:pPr>
            <w:r w:rsidRPr="00135632">
              <w:rPr>
                <w:sz w:val="24"/>
                <w:szCs w:val="24"/>
              </w:rPr>
              <w:t>–</w:t>
            </w:r>
          </w:p>
        </w:tc>
      </w:tr>
      <w:tr w:rsidR="00AE1F60" w:rsidRPr="00772639" w:rsidTr="00186A01">
        <w:trPr>
          <w:tblCellSpacing w:w="5" w:type="nil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rPr>
                <w:sz w:val="24"/>
                <w:szCs w:val="24"/>
              </w:rPr>
            </w:pPr>
            <w:r w:rsidRPr="003F1504">
              <w:rPr>
                <w:sz w:val="24"/>
                <w:szCs w:val="24"/>
              </w:rPr>
              <w:t>Мероприятие:</w:t>
            </w:r>
          </w:p>
          <w:p w:rsidR="00AE1F60" w:rsidRDefault="00AE1F60" w:rsidP="006818C4">
            <w:r w:rsidRPr="00426887">
              <w:rPr>
                <w:sz w:val="24"/>
                <w:szCs w:val="24"/>
              </w:rPr>
              <w:t>Организация про</w:t>
            </w:r>
            <w:r>
              <w:rPr>
                <w:sz w:val="24"/>
                <w:szCs w:val="24"/>
              </w:rPr>
              <w:t>ведения спортивных соревнований с несовершеннолетними, состоящими на учетах в правоохранительных органах в каникулярное время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54079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Заведующий о</w:t>
            </w:r>
            <w:r w:rsidRPr="00554EDB">
              <w:rPr>
                <w:sz w:val="20"/>
                <w:szCs w:val="20"/>
              </w:rPr>
              <w:t>тдел</w:t>
            </w:r>
            <w:r>
              <w:rPr>
                <w:sz w:val="20"/>
                <w:szCs w:val="20"/>
              </w:rPr>
              <w:t>ом</w:t>
            </w:r>
            <w:r w:rsidRPr="00554EDB">
              <w:rPr>
                <w:sz w:val="20"/>
                <w:szCs w:val="20"/>
              </w:rPr>
              <w:t xml:space="preserve"> образования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6818C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>Демонстрация выбора большинством молодежи здорового образа жизни, формирование установки на неприятие наркотического стереотипа мышления, на стремление к здоровому образу жизни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CA7C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  <w:p w:rsidR="00AE1F60" w:rsidRPr="00772639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 время каникул в течение года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135632">
            <w:pPr>
              <w:jc w:val="center"/>
            </w:pPr>
            <w:r>
              <w:rPr>
                <w:sz w:val="24"/>
                <w:szCs w:val="24"/>
              </w:rPr>
              <w:t>5,1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>
              <w:rPr>
                <w:sz w:val="24"/>
                <w:szCs w:val="24"/>
              </w:rPr>
              <w:t>5,1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</w:tr>
      <w:tr w:rsidR="00AE1F60" w:rsidRPr="00772639" w:rsidTr="00186A01">
        <w:trPr>
          <w:tblCellSpacing w:w="5" w:type="nil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rPr>
                <w:sz w:val="24"/>
                <w:szCs w:val="24"/>
              </w:rPr>
            </w:pPr>
            <w:r w:rsidRPr="003F1504">
              <w:rPr>
                <w:sz w:val="24"/>
                <w:szCs w:val="24"/>
              </w:rPr>
              <w:t>Мероприятие:</w:t>
            </w:r>
          </w:p>
          <w:p w:rsidR="00AE1F60" w:rsidRPr="00135632" w:rsidRDefault="00AE1F60" w:rsidP="006818C4">
            <w:pPr>
              <w:rPr>
                <w:sz w:val="24"/>
                <w:szCs w:val="24"/>
              </w:rPr>
            </w:pPr>
            <w:r w:rsidRPr="00135632">
              <w:rPr>
                <w:sz w:val="24"/>
                <w:szCs w:val="24"/>
              </w:rPr>
              <w:t>Проведение районной спартакиады среди детско-подростковых и физкультурно-спортивных клубов</w:t>
            </w:r>
            <w:r>
              <w:rPr>
                <w:sz w:val="24"/>
                <w:szCs w:val="24"/>
              </w:rPr>
              <w:t xml:space="preserve"> по месту жительства граждан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400D5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 района (Начальник службы по социальным вопросам)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6818C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>Демонстрация выбора большинством молодежи здорового образа жизни, формирование установки на неприятие наркотического стереотипа мышления, на стремление к здоровому образу жизни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1356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 ССВ</w:t>
            </w:r>
          </w:p>
          <w:p w:rsidR="00AE1F60" w:rsidRPr="00772639" w:rsidRDefault="00AE1F60" w:rsidP="001356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(сектор по ФК)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3F1504" w:rsidRDefault="00AE1F60" w:rsidP="006818C4">
            <w:pPr>
              <w:jc w:val="center"/>
              <w:rPr>
                <w:sz w:val="24"/>
                <w:szCs w:val="24"/>
              </w:rPr>
            </w:pPr>
            <w:r w:rsidRPr="003F1504">
              <w:rPr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3F1504" w:rsidRDefault="00AE1F60" w:rsidP="006818C4">
            <w:pPr>
              <w:jc w:val="center"/>
              <w:rPr>
                <w:sz w:val="24"/>
                <w:szCs w:val="24"/>
              </w:rPr>
            </w:pPr>
            <w:r w:rsidRPr="003F1504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3F1504" w:rsidRDefault="00AE1F60" w:rsidP="006818C4">
            <w:pPr>
              <w:jc w:val="center"/>
              <w:rPr>
                <w:sz w:val="24"/>
                <w:szCs w:val="24"/>
              </w:rPr>
            </w:pPr>
            <w:r w:rsidRPr="003F1504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3F1504" w:rsidRDefault="00AE1F60" w:rsidP="006818C4">
            <w:pPr>
              <w:jc w:val="center"/>
              <w:rPr>
                <w:sz w:val="24"/>
                <w:szCs w:val="24"/>
              </w:rPr>
            </w:pPr>
            <w:r w:rsidRPr="003F1504">
              <w:rPr>
                <w:sz w:val="24"/>
                <w:szCs w:val="24"/>
              </w:rPr>
              <w:t>25,0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3F1504" w:rsidRDefault="00AE1F60" w:rsidP="006818C4">
            <w:pPr>
              <w:jc w:val="center"/>
              <w:rPr>
                <w:sz w:val="24"/>
                <w:szCs w:val="24"/>
              </w:rPr>
            </w:pPr>
            <w:r w:rsidRPr="003F1504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3F1504" w:rsidRDefault="00AE1F60" w:rsidP="006818C4">
            <w:pPr>
              <w:jc w:val="center"/>
              <w:rPr>
                <w:sz w:val="24"/>
                <w:szCs w:val="24"/>
              </w:rPr>
            </w:pPr>
            <w:r w:rsidRPr="003F1504">
              <w:rPr>
                <w:sz w:val="24"/>
                <w:szCs w:val="24"/>
              </w:rPr>
              <w:t>-</w:t>
            </w:r>
          </w:p>
        </w:tc>
      </w:tr>
      <w:tr w:rsidR="00AE1F60" w:rsidRPr="00772639" w:rsidTr="00186A01">
        <w:trPr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3F150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3.2.3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3F1504" w:rsidRDefault="00AE1F60" w:rsidP="001B56C2">
            <w:pPr>
              <w:rPr>
                <w:sz w:val="24"/>
                <w:szCs w:val="24"/>
              </w:rPr>
            </w:pPr>
            <w:r w:rsidRPr="003F1504">
              <w:rPr>
                <w:sz w:val="24"/>
                <w:szCs w:val="24"/>
              </w:rPr>
              <w:t>Мероприятие:</w:t>
            </w:r>
            <w:r>
              <w:rPr>
                <w:sz w:val="24"/>
                <w:szCs w:val="24"/>
              </w:rPr>
              <w:t xml:space="preserve"> Организация цикла печатных публикаций, направленных на пропаганду антинаркотического мировоззрения ( интервью с лицами, популярными в молодежной среде, авторитетными общественными лидерами, консультации специалистов, репортажи, очерки)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400D5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 района(Начальник службы по социальным вопросам, гл редактор газеты «Слава Труду»)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6818C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Пропаганда здорового образа жизни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CA7C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  <w:p w:rsidR="00AE1F60" w:rsidRPr="001B56C2" w:rsidRDefault="00AE1F60" w:rsidP="006818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1B56C2">
              <w:rPr>
                <w:sz w:val="24"/>
                <w:szCs w:val="24"/>
              </w:rPr>
              <w:t xml:space="preserve"> течение года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1B56C2" w:rsidRDefault="00AE1F60" w:rsidP="006818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1B56C2" w:rsidRDefault="00AE1F60" w:rsidP="006818C4">
            <w:pPr>
              <w:jc w:val="center"/>
              <w:rPr>
                <w:sz w:val="24"/>
                <w:szCs w:val="24"/>
              </w:rPr>
            </w:pPr>
            <w:r w:rsidRPr="001B56C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1B56C2" w:rsidRDefault="00AE1F60" w:rsidP="006818C4">
            <w:pPr>
              <w:jc w:val="center"/>
              <w:rPr>
                <w:sz w:val="24"/>
                <w:szCs w:val="24"/>
              </w:rPr>
            </w:pPr>
            <w:r w:rsidRPr="001B56C2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1B56C2" w:rsidRDefault="00AE1F60" w:rsidP="006818C4">
            <w:pPr>
              <w:jc w:val="center"/>
              <w:rPr>
                <w:sz w:val="24"/>
                <w:szCs w:val="24"/>
              </w:rPr>
            </w:pPr>
            <w:r w:rsidRPr="001B56C2">
              <w:rPr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1B56C2" w:rsidRDefault="00AE1F60" w:rsidP="006818C4">
            <w:pPr>
              <w:jc w:val="center"/>
              <w:rPr>
                <w:sz w:val="24"/>
                <w:szCs w:val="24"/>
              </w:rPr>
            </w:pPr>
            <w:r w:rsidRPr="001B56C2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1B56C2" w:rsidRDefault="00AE1F60" w:rsidP="006818C4">
            <w:pPr>
              <w:jc w:val="center"/>
              <w:rPr>
                <w:sz w:val="24"/>
                <w:szCs w:val="24"/>
              </w:rPr>
            </w:pPr>
            <w:r w:rsidRPr="001B56C2">
              <w:rPr>
                <w:sz w:val="24"/>
                <w:szCs w:val="24"/>
              </w:rPr>
              <w:t>-</w:t>
            </w:r>
          </w:p>
        </w:tc>
      </w:tr>
      <w:tr w:rsidR="00AE1F60" w:rsidRPr="00772639" w:rsidTr="00186A01">
        <w:trPr>
          <w:tblCellSpacing w:w="5" w:type="nil"/>
        </w:trPr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1F60" w:rsidRDefault="00AE1F60" w:rsidP="003F150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3.2.4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Мероприятие:</w:t>
            </w:r>
          </w:p>
          <w:p w:rsidR="00AE1F60" w:rsidRPr="00A338E4" w:rsidRDefault="00AE1F60" w:rsidP="006818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Размещение тематической информации в сети Интернет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EA483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Кашарского района (Начальник отдела по общим вопросам)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6818C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Пропаганда здорового образа жизни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CA7C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  <w:p w:rsidR="00AE1F60" w:rsidRDefault="00AE1F60" w:rsidP="006818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A629EE" w:rsidRDefault="00AE1F60" w:rsidP="006818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A629EE" w:rsidRDefault="00AE1F60" w:rsidP="006818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1B56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A629EE" w:rsidRDefault="00AE1F60" w:rsidP="006818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A629EE" w:rsidRDefault="00AE1F60" w:rsidP="006818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E1F60" w:rsidRPr="00772639" w:rsidTr="00186A01">
        <w:trPr>
          <w:tblCellSpacing w:w="5" w:type="nil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/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rPr>
                <w:sz w:val="24"/>
                <w:szCs w:val="24"/>
              </w:rPr>
            </w:pPr>
            <w:r w:rsidRPr="00130036">
              <w:rPr>
                <w:sz w:val="24"/>
                <w:szCs w:val="24"/>
              </w:rPr>
              <w:t>Мероприятие</w:t>
            </w:r>
            <w:r>
              <w:rPr>
                <w:sz w:val="24"/>
                <w:szCs w:val="24"/>
              </w:rPr>
              <w:t>:</w:t>
            </w:r>
          </w:p>
          <w:p w:rsidR="00AE1F60" w:rsidRDefault="00AE1F60" w:rsidP="006818C4">
            <w:r w:rsidRPr="001D5CAA">
              <w:rPr>
                <w:sz w:val="24"/>
                <w:szCs w:val="24"/>
              </w:rPr>
              <w:t xml:space="preserve">Организация профессиональной ориентации граждан в целях выбора сферы деятельности (профессии), трудоустройства, профессионального обучения подростков и молодежи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1B102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Директор ГКУ РО </w:t>
            </w:r>
            <w:r w:rsidRPr="00554EDB">
              <w:rPr>
                <w:sz w:val="20"/>
                <w:szCs w:val="20"/>
              </w:rPr>
              <w:t xml:space="preserve">ЦЗН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6818C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>Обеспечение занятости молодежи,  вовлечение их в трудовую деятельность, снижение  вероятности вовлечения в противоправную деятельность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CA7C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  <w:p w:rsidR="00AE1F60" w:rsidRDefault="00AE1F60" w:rsidP="006818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</w:tr>
      <w:tr w:rsidR="00AE1F60" w:rsidRPr="00772639" w:rsidTr="00186A01">
        <w:trPr>
          <w:tblCellSpacing w:w="5" w:type="nil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/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rPr>
                <w:sz w:val="24"/>
                <w:szCs w:val="24"/>
              </w:rPr>
            </w:pPr>
            <w:r w:rsidRPr="00666052">
              <w:rPr>
                <w:sz w:val="24"/>
                <w:szCs w:val="24"/>
              </w:rPr>
              <w:t>Мероприятие</w:t>
            </w:r>
            <w:r>
              <w:rPr>
                <w:sz w:val="24"/>
                <w:szCs w:val="24"/>
              </w:rPr>
              <w:t>:</w:t>
            </w:r>
          </w:p>
          <w:p w:rsidR="00AE1F60" w:rsidRPr="001D5CAA" w:rsidRDefault="00AE1F60" w:rsidP="006818C4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CAA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по пропаганде здорового образа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жизни, правовому и духовно-</w:t>
            </w:r>
            <w:r w:rsidRPr="001D5CAA">
              <w:rPr>
                <w:rFonts w:ascii="Times New Roman" w:hAnsi="Times New Roman" w:cs="Times New Roman"/>
                <w:sz w:val="24"/>
                <w:szCs w:val="24"/>
              </w:rPr>
              <w:t xml:space="preserve">нравственному воспитанию в Социально-реабилитационном центре для несовершеннолетних и их родителей: </w:t>
            </w:r>
          </w:p>
          <w:p w:rsidR="00AE1F60" w:rsidRPr="001D5CAA" w:rsidRDefault="00AE1F60" w:rsidP="006818C4">
            <w:pPr>
              <w:pStyle w:val="ConsPlusNormal"/>
              <w:widowControl/>
              <w:numPr>
                <w:ilvl w:val="0"/>
                <w:numId w:val="1"/>
              </w:numPr>
              <w:tabs>
                <w:tab w:val="left" w:pos="214"/>
              </w:tabs>
              <w:suppressAutoHyphens/>
              <w:autoSpaceDN/>
              <w:adjustRightInd/>
              <w:ind w:left="214" w:hanging="2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CAA">
              <w:rPr>
                <w:rFonts w:ascii="Times New Roman" w:hAnsi="Times New Roman" w:cs="Times New Roman"/>
                <w:sz w:val="24"/>
                <w:szCs w:val="24"/>
              </w:rPr>
              <w:t xml:space="preserve">правовые лектории для несовершеннолетних, их родителей и законных </w:t>
            </w:r>
            <w:r w:rsidRPr="001D5C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представителей;</w:t>
            </w:r>
          </w:p>
          <w:p w:rsidR="00AE1F60" w:rsidRPr="001D5CAA" w:rsidRDefault="00AE1F60" w:rsidP="006818C4">
            <w:pPr>
              <w:pStyle w:val="ConsPlusNormal"/>
              <w:widowControl/>
              <w:numPr>
                <w:ilvl w:val="0"/>
                <w:numId w:val="1"/>
              </w:numPr>
              <w:tabs>
                <w:tab w:val="left" w:pos="214"/>
              </w:tabs>
              <w:suppressAutoHyphens/>
              <w:autoSpaceDN/>
              <w:adjustRightInd/>
              <w:ind w:left="214" w:hanging="2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CAA">
              <w:rPr>
                <w:rFonts w:ascii="Times New Roman" w:hAnsi="Times New Roman" w:cs="Times New Roman"/>
                <w:sz w:val="24"/>
                <w:szCs w:val="24"/>
              </w:rPr>
              <w:t>профилактическая работа с несовершеннолетними, имеющи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 </w:t>
            </w:r>
            <w:r w:rsidRPr="001D5CAA">
              <w:rPr>
                <w:rFonts w:ascii="Times New Roman" w:hAnsi="Times New Roman" w:cs="Times New Roman"/>
                <w:sz w:val="24"/>
                <w:szCs w:val="24"/>
              </w:rPr>
              <w:t xml:space="preserve">различные формы социальной </w:t>
            </w:r>
            <w:proofErr w:type="spellStart"/>
            <w:r w:rsidRPr="001D5CAA">
              <w:rPr>
                <w:rFonts w:ascii="Times New Roman" w:hAnsi="Times New Roman" w:cs="Times New Roman"/>
                <w:sz w:val="24"/>
                <w:szCs w:val="24"/>
              </w:rPr>
              <w:t>дезадаптации</w:t>
            </w:r>
            <w:proofErr w:type="spellEnd"/>
            <w:r w:rsidRPr="001D5CAA">
              <w:rPr>
                <w:rFonts w:ascii="Times New Roman" w:hAnsi="Times New Roman" w:cs="Times New Roman"/>
                <w:sz w:val="24"/>
                <w:szCs w:val="24"/>
              </w:rPr>
              <w:t xml:space="preserve">;  </w:t>
            </w:r>
          </w:p>
          <w:p w:rsidR="00AE1F60" w:rsidRPr="001D5CAA" w:rsidRDefault="00AE1F60" w:rsidP="006818C4">
            <w:pPr>
              <w:pStyle w:val="ConsPlusNormal"/>
              <w:widowControl/>
              <w:numPr>
                <w:ilvl w:val="0"/>
                <w:numId w:val="1"/>
              </w:numPr>
              <w:tabs>
                <w:tab w:val="left" w:pos="214"/>
              </w:tabs>
              <w:suppressAutoHyphens/>
              <w:autoSpaceDN/>
              <w:adjustRightInd/>
              <w:ind w:left="214" w:hanging="2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CAA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консультативная и коррекционная помощь детям и подросткам с проблемами в обучении и поведении;    </w:t>
            </w:r>
          </w:p>
          <w:p w:rsidR="00AE1F60" w:rsidRDefault="00AE1F60" w:rsidP="006818C4">
            <w:r w:rsidRPr="001D5CAA">
              <w:rPr>
                <w:sz w:val="24"/>
                <w:szCs w:val="24"/>
              </w:rPr>
              <w:t>социальный патронаж семей «группы риска».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400D5E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Начальник УСЗН (Директор </w:t>
            </w:r>
            <w:r w:rsidRPr="00554EDB">
              <w:rPr>
                <w:sz w:val="20"/>
                <w:szCs w:val="20"/>
              </w:rPr>
              <w:t>СРЦ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1B102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установки на неприятие наркотического стереотипа мышления, на стремление к здоровому образу жизни, восстановление социального статуса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CA7C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  <w:p w:rsidR="00AE1F60" w:rsidRDefault="00AE1F60" w:rsidP="006818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</w:tr>
      <w:tr w:rsidR="00AE1F60" w:rsidRPr="00E41A63" w:rsidTr="00186A01">
        <w:trPr>
          <w:tblCellSpacing w:w="5" w:type="nil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F60" w:rsidRPr="00E41A63" w:rsidRDefault="00AE1F60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E41A63" w:rsidRDefault="00AE1F60" w:rsidP="006818C4">
            <w:pPr>
              <w:rPr>
                <w:sz w:val="24"/>
                <w:szCs w:val="24"/>
              </w:rPr>
            </w:pPr>
            <w:r w:rsidRPr="00E41A63">
              <w:rPr>
                <w:sz w:val="24"/>
                <w:szCs w:val="24"/>
              </w:rPr>
              <w:t>Мероприятие</w:t>
            </w:r>
            <w:r>
              <w:rPr>
                <w:sz w:val="24"/>
                <w:szCs w:val="24"/>
              </w:rPr>
              <w:t>:</w:t>
            </w:r>
          </w:p>
          <w:p w:rsidR="00AE1F60" w:rsidRPr="00E41A63" w:rsidRDefault="00AE1F60" w:rsidP="006818C4">
            <w:r w:rsidRPr="00E41A63">
              <w:rPr>
                <w:sz w:val="24"/>
                <w:szCs w:val="24"/>
              </w:rPr>
              <w:t>Организация социально-психологического сопровождения несовершеннолетних, имевших опыт потребления наркотиков и прошедших курс реабилитации, а также несовершеннолетних, состоящих на учете в наркологическом кабинете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0F773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Гл. врач МБУЗ Кашарского района «ЦРБ»</w:t>
            </w:r>
          </w:p>
          <w:p w:rsidR="00AE1F60" w:rsidRPr="00554EDB" w:rsidRDefault="00AE1F60" w:rsidP="000F773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>Врач психиатр-нарколог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6818C4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 xml:space="preserve">Профилактика рецидивов потребления наркотиков и оказание помощи в кризисных ситуациях    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  <w:p w:rsidR="00AE1F60" w:rsidRPr="00E41A63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</w:t>
            </w:r>
            <w:r w:rsidRPr="00E41A63">
              <w:rPr>
                <w:rFonts w:ascii="Times New Roman" w:hAnsi="Times New Roman" w:cs="Times New Roman"/>
                <w:sz w:val="24"/>
                <w:szCs w:val="24"/>
              </w:rPr>
              <w:t>о мере необходимости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E41A63" w:rsidRDefault="00AE1F60" w:rsidP="006818C4">
            <w:pPr>
              <w:jc w:val="center"/>
            </w:pPr>
            <w:r w:rsidRPr="00E41A63"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E41A63" w:rsidRDefault="00AE1F60" w:rsidP="006818C4">
            <w:pPr>
              <w:jc w:val="center"/>
            </w:pPr>
            <w:r w:rsidRPr="00E41A63"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E41A63" w:rsidRDefault="00AE1F60" w:rsidP="006818C4">
            <w:pPr>
              <w:jc w:val="center"/>
            </w:pPr>
            <w:r w:rsidRPr="00E41A63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E41A63" w:rsidRDefault="00AE1F60" w:rsidP="006818C4">
            <w:pPr>
              <w:jc w:val="center"/>
            </w:pPr>
            <w:r w:rsidRPr="00E41A63">
              <w:rPr>
                <w:sz w:val="24"/>
                <w:szCs w:val="24"/>
              </w:rPr>
              <w:t>–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E41A63" w:rsidRDefault="00AE1F60" w:rsidP="006818C4">
            <w:pPr>
              <w:jc w:val="center"/>
            </w:pPr>
            <w:r w:rsidRPr="00E41A63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E41A63" w:rsidRDefault="00AE1F60" w:rsidP="006818C4">
            <w:pPr>
              <w:jc w:val="center"/>
            </w:pPr>
            <w:r w:rsidRPr="00E41A63">
              <w:rPr>
                <w:sz w:val="24"/>
                <w:szCs w:val="24"/>
              </w:rPr>
              <w:t>–</w:t>
            </w:r>
          </w:p>
        </w:tc>
      </w:tr>
      <w:tr w:rsidR="00AE1F60" w:rsidRPr="00772639" w:rsidTr="00186A01">
        <w:trPr>
          <w:tblCellSpacing w:w="5" w:type="nil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0F773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E105F4" w:rsidRDefault="00AE1F60" w:rsidP="006818C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105F4">
              <w:rPr>
                <w:rFonts w:ascii="Times New Roman" w:hAnsi="Times New Roman" w:cs="Times New Roman"/>
                <w:sz w:val="24"/>
                <w:szCs w:val="24"/>
              </w:rPr>
              <w:t>сновное мероприятие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E1F60" w:rsidRPr="00E105F4" w:rsidRDefault="00AE1F60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Противодействие злоупотреблению наркотиками и их незакон</w:t>
            </w:r>
            <w:r w:rsidRPr="00E105F4">
              <w:rPr>
                <w:rFonts w:ascii="Times New Roman" w:hAnsi="Times New Roman" w:cs="Times New Roman"/>
                <w:sz w:val="24"/>
                <w:szCs w:val="24"/>
              </w:rPr>
              <w:t>ному обороту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0F773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Кашарского 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 xml:space="preserve">района </w:t>
            </w:r>
          </w:p>
          <w:p w:rsidR="00AE1F60" w:rsidRPr="00554EDB" w:rsidRDefault="00AE1F60" w:rsidP="006818C4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(Начальник службы по социальным вопросам, заведующий  отделом культуры, заведующий отделом образования)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6818C4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>Сокращение незаконног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 оборота наркотиков, что повлечет снижение количества потреби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>телей наркотиков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772639" w:rsidRDefault="00AE1F60" w:rsidP="00CA7C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постоянно в течение года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</w:tr>
      <w:tr w:rsidR="00AE1F60" w:rsidRPr="00772639" w:rsidTr="00186A01">
        <w:trPr>
          <w:tblCellSpacing w:w="5" w:type="nil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3.3.1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rPr>
                <w:sz w:val="24"/>
                <w:szCs w:val="24"/>
              </w:rPr>
            </w:pPr>
            <w:r w:rsidRPr="00871147">
              <w:rPr>
                <w:sz w:val="24"/>
                <w:szCs w:val="24"/>
              </w:rPr>
              <w:t>Мероприятие</w:t>
            </w:r>
            <w:r>
              <w:rPr>
                <w:sz w:val="24"/>
                <w:szCs w:val="24"/>
              </w:rPr>
              <w:t>:</w:t>
            </w:r>
          </w:p>
          <w:p w:rsidR="00AE1F60" w:rsidRPr="00772639" w:rsidRDefault="00AE1F60" w:rsidP="006818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 несовершеннолет</w:t>
            </w:r>
            <w:r w:rsidRPr="0033108D">
              <w:rPr>
                <w:rFonts w:ascii="Times New Roman" w:hAnsi="Times New Roman" w:cs="Times New Roman"/>
                <w:sz w:val="24"/>
                <w:szCs w:val="24"/>
              </w:rPr>
              <w:t xml:space="preserve">ними, склонными к потреблению </w:t>
            </w:r>
            <w:r w:rsidRPr="003310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наркотиков, индивидуальной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коррекционной и профилакти</w:t>
            </w:r>
            <w:r w:rsidRPr="0033108D">
              <w:rPr>
                <w:rFonts w:ascii="Times New Roman" w:hAnsi="Times New Roman" w:cs="Times New Roman"/>
                <w:sz w:val="24"/>
                <w:szCs w:val="24"/>
              </w:rPr>
              <w:t xml:space="preserve">ческой работы, психолого-педагогического сопровождения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0F773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Заведующий о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>тдел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6818C4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>Формирование у несо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вершеннолетних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 xml:space="preserve"> склонных к потреблению наркотиков, 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установки на неприятие  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наркотического стереотипа мышления, на стремление к здоровому образу жизни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772639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2014 постоянно в течение года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</w:tr>
      <w:tr w:rsidR="00AE1F60" w:rsidRPr="00772639" w:rsidTr="00186A01">
        <w:trPr>
          <w:tblCellSpacing w:w="5" w:type="nil"/>
        </w:trPr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1F60" w:rsidRDefault="00AE1F60" w:rsidP="006818C4"/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rPr>
                <w:sz w:val="24"/>
                <w:szCs w:val="24"/>
              </w:rPr>
            </w:pPr>
            <w:r w:rsidRPr="00CD0908">
              <w:rPr>
                <w:sz w:val="24"/>
                <w:szCs w:val="24"/>
              </w:rPr>
              <w:t>Мероприятие</w:t>
            </w:r>
            <w:r>
              <w:rPr>
                <w:sz w:val="24"/>
                <w:szCs w:val="24"/>
              </w:rPr>
              <w:t>:</w:t>
            </w:r>
          </w:p>
          <w:p w:rsidR="00AE1F60" w:rsidRPr="001D5CAA" w:rsidRDefault="00AE1F60" w:rsidP="006818C4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CA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временного трудоустройства: </w:t>
            </w:r>
          </w:p>
          <w:p w:rsidR="00AE1F60" w:rsidRPr="001D5CAA" w:rsidRDefault="00AE1F60" w:rsidP="006818C4">
            <w:pPr>
              <w:pStyle w:val="ConsPlusNormal"/>
              <w:widowControl/>
              <w:numPr>
                <w:ilvl w:val="0"/>
                <w:numId w:val="2"/>
              </w:numPr>
              <w:tabs>
                <w:tab w:val="left" w:pos="214"/>
              </w:tabs>
              <w:suppressAutoHyphens/>
              <w:autoSpaceDN/>
              <w:adjustRightInd/>
              <w:ind w:left="214" w:hanging="2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CAA"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несовершеннолетних граждан в возрасте от 14 до 18 лет (в том числе находящихся в социально опасном положении) в свободное от учебы время; </w:t>
            </w:r>
          </w:p>
          <w:p w:rsidR="00AE1F60" w:rsidRPr="001D5CAA" w:rsidRDefault="00AE1F60" w:rsidP="006818C4">
            <w:pPr>
              <w:pStyle w:val="ConsPlusNormal"/>
              <w:widowControl/>
              <w:numPr>
                <w:ilvl w:val="0"/>
                <w:numId w:val="2"/>
              </w:numPr>
              <w:tabs>
                <w:tab w:val="left" w:pos="214"/>
              </w:tabs>
              <w:suppressAutoHyphens/>
              <w:autoSpaceDN/>
              <w:adjustRightInd/>
              <w:ind w:left="214" w:hanging="2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CAA">
              <w:rPr>
                <w:rFonts w:ascii="Times New Roman" w:hAnsi="Times New Roman" w:cs="Times New Roman"/>
                <w:sz w:val="24"/>
                <w:szCs w:val="24"/>
              </w:rPr>
              <w:t xml:space="preserve">безработных граждан, испытывающих трудности в поиске работы;  </w:t>
            </w:r>
          </w:p>
          <w:p w:rsidR="00AE1F60" w:rsidRDefault="00AE1F60" w:rsidP="006818C4">
            <w:pPr>
              <w:numPr>
                <w:ilvl w:val="0"/>
                <w:numId w:val="3"/>
              </w:numPr>
              <w:ind w:left="208" w:hanging="208"/>
            </w:pPr>
            <w:r w:rsidRPr="001D5CAA">
              <w:rPr>
                <w:sz w:val="24"/>
                <w:szCs w:val="24"/>
              </w:rPr>
              <w:t>безработных граждан в возрасте от 18 до 20 лет из числа выпускников учреждений начального и среднего профессионального</w:t>
            </w:r>
            <w:r>
              <w:rPr>
                <w:sz w:val="24"/>
                <w:szCs w:val="24"/>
              </w:rPr>
              <w:t xml:space="preserve"> </w:t>
            </w:r>
            <w:r w:rsidRPr="001D5CAA">
              <w:rPr>
                <w:sz w:val="24"/>
                <w:szCs w:val="24"/>
              </w:rPr>
              <w:t>образования,</w:t>
            </w:r>
            <w:r>
              <w:rPr>
                <w:sz w:val="24"/>
                <w:szCs w:val="24"/>
              </w:rPr>
              <w:t xml:space="preserve"> и</w:t>
            </w:r>
            <w:r w:rsidRPr="001D5CAA">
              <w:rPr>
                <w:sz w:val="24"/>
                <w:szCs w:val="24"/>
              </w:rPr>
              <w:t>щущих работу впервые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0F77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Директор ГКУ РО 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 xml:space="preserve">ЦЗН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6818C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 xml:space="preserve">Снижение риска вовлечения в противоправную деятельность, связанную с незаконным оборотом наркотиков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772639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постоянно в течение года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</w:tr>
      <w:tr w:rsidR="00AE1F60" w:rsidRPr="00772639" w:rsidTr="00186A01">
        <w:trPr>
          <w:tblCellSpacing w:w="5" w:type="nil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/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rPr>
                <w:sz w:val="24"/>
                <w:szCs w:val="24"/>
              </w:rPr>
            </w:pPr>
            <w:r w:rsidRPr="00CD0908">
              <w:rPr>
                <w:sz w:val="24"/>
                <w:szCs w:val="24"/>
              </w:rPr>
              <w:t>Мероприятие</w:t>
            </w:r>
            <w:r>
              <w:rPr>
                <w:sz w:val="24"/>
                <w:szCs w:val="24"/>
              </w:rPr>
              <w:t>:</w:t>
            </w:r>
          </w:p>
          <w:p w:rsidR="00AE1F60" w:rsidRDefault="00AE1F60" w:rsidP="006818C4">
            <w:r w:rsidRPr="001D5CAA">
              <w:rPr>
                <w:sz w:val="24"/>
                <w:szCs w:val="24"/>
              </w:rPr>
              <w:t xml:space="preserve">Обеспечение формирования нетерпимого отношения родителей к риску наркотизации несовершеннолетних в  микросреде, в которой растет и общается их ребенок; убеждение лиц, склонных к потреблению </w:t>
            </w:r>
            <w:r w:rsidRPr="001D5CAA">
              <w:rPr>
                <w:sz w:val="24"/>
                <w:szCs w:val="24"/>
              </w:rPr>
              <w:lastRenderedPageBreak/>
              <w:t>наркотиков, и членов их семей в необходимости принятия решения о прекращении потребления наркотиков и лечении; предупреждение внутрисемейного вовлечения детей в раннюю алкоголизацию, наркоманию; профилактика жестокого обращения с</w:t>
            </w:r>
            <w:r>
              <w:rPr>
                <w:sz w:val="24"/>
                <w:szCs w:val="24"/>
              </w:rPr>
              <w:t xml:space="preserve"> д</w:t>
            </w:r>
            <w:r w:rsidRPr="001D5CAA">
              <w:rPr>
                <w:sz w:val="24"/>
                <w:szCs w:val="24"/>
              </w:rPr>
              <w:t xml:space="preserve">етьми в семье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Заведующий о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>тдел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 </w:t>
            </w:r>
          </w:p>
          <w:p w:rsidR="00AE1F60" w:rsidRPr="00554EDB" w:rsidRDefault="00AE1F60" w:rsidP="00400D5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района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(Начальник службы по социальным вопросам- КДН и ЗП)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6818C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в семьях антинаркотического мировоззрения; снижение количества лиц, потребляющих наркотики; предупреждение внутрисемейного 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вовлечения детей в алкоголизацию, наркоманию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772639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2014 постоянно в течение года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</w:tr>
      <w:tr w:rsidR="00AE1F60" w:rsidRPr="00772639" w:rsidTr="00186A01">
        <w:trPr>
          <w:tblCellSpacing w:w="5" w:type="nil"/>
        </w:trPr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1F60" w:rsidRPr="00761A1B" w:rsidRDefault="00AE1F60" w:rsidP="006818C4">
            <w:pPr>
              <w:rPr>
                <w:sz w:val="24"/>
                <w:szCs w:val="24"/>
              </w:rPr>
            </w:pPr>
            <w:r w:rsidRPr="00761A1B">
              <w:rPr>
                <w:sz w:val="24"/>
                <w:szCs w:val="24"/>
              </w:rPr>
              <w:lastRenderedPageBreak/>
              <w:t>3.3.2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rPr>
                <w:sz w:val="24"/>
                <w:szCs w:val="24"/>
              </w:rPr>
            </w:pPr>
            <w:r w:rsidRPr="00CD0908">
              <w:rPr>
                <w:sz w:val="24"/>
                <w:szCs w:val="24"/>
              </w:rPr>
              <w:t>Мероприятие</w:t>
            </w:r>
            <w:r>
              <w:rPr>
                <w:sz w:val="24"/>
                <w:szCs w:val="24"/>
              </w:rPr>
              <w:t>:</w:t>
            </w:r>
          </w:p>
          <w:p w:rsidR="00AE1F60" w:rsidRPr="0033108D" w:rsidRDefault="00AE1F60" w:rsidP="006818C4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помощи семьям, особен</w:t>
            </w:r>
            <w:r w:rsidRPr="0033108D">
              <w:rPr>
                <w:rFonts w:ascii="Times New Roman" w:hAnsi="Times New Roman" w:cs="Times New Roman"/>
                <w:sz w:val="24"/>
                <w:szCs w:val="24"/>
              </w:rPr>
              <w:t xml:space="preserve">но в конфликтных ситуациях (начало наркотизации ребенка, уходы из дома, реабилитация после антинаркотического лечения): </w:t>
            </w:r>
          </w:p>
          <w:p w:rsidR="00AE1F60" w:rsidRPr="0033108D" w:rsidRDefault="00AE1F60" w:rsidP="006818C4">
            <w:pPr>
              <w:pStyle w:val="ConsPlusNormal"/>
              <w:widowControl/>
              <w:numPr>
                <w:ilvl w:val="0"/>
                <w:numId w:val="5"/>
              </w:numPr>
              <w:tabs>
                <w:tab w:val="left" w:pos="214"/>
              </w:tabs>
              <w:suppressAutoHyphens/>
              <w:autoSpaceDN/>
              <w:adjustRightInd/>
              <w:ind w:left="214" w:hanging="2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08D">
              <w:rPr>
                <w:rFonts w:ascii="Times New Roman" w:hAnsi="Times New Roman" w:cs="Times New Roman"/>
                <w:sz w:val="24"/>
                <w:szCs w:val="24"/>
              </w:rPr>
              <w:t>консультирование по воп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росам преодоления семейных конф</w:t>
            </w:r>
            <w:r w:rsidRPr="0033108D">
              <w:rPr>
                <w:rFonts w:ascii="Times New Roman" w:hAnsi="Times New Roman" w:cs="Times New Roman"/>
                <w:sz w:val="24"/>
                <w:szCs w:val="24"/>
              </w:rPr>
              <w:t xml:space="preserve">ликтов; </w:t>
            </w:r>
          </w:p>
          <w:p w:rsidR="00AE1F60" w:rsidRDefault="00AE1F60" w:rsidP="006818C4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214"/>
              </w:tabs>
              <w:suppressAutoHyphens/>
              <w:autoSpaceDN/>
              <w:adjustRightInd/>
              <w:ind w:left="214" w:hanging="2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08D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родителей о формах и методах обследований; </w:t>
            </w:r>
          </w:p>
          <w:p w:rsidR="00AE1F60" w:rsidRPr="0033108D" w:rsidRDefault="00AE1F60" w:rsidP="006818C4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214"/>
              </w:tabs>
              <w:suppressAutoHyphens/>
              <w:autoSpaceDN/>
              <w:adjustRightInd/>
              <w:ind w:left="214" w:hanging="2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помощь в установлении кон</w:t>
            </w:r>
            <w:r w:rsidRPr="0033108D">
              <w:rPr>
                <w:rFonts w:ascii="Times New Roman" w:hAnsi="Times New Roman" w:cs="Times New Roman"/>
                <w:sz w:val="24"/>
                <w:szCs w:val="24"/>
              </w:rPr>
              <w:t>тактов со специалистами;</w:t>
            </w:r>
          </w:p>
          <w:p w:rsidR="00AE1F60" w:rsidRPr="0033108D" w:rsidRDefault="00AE1F60" w:rsidP="006818C4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214"/>
              </w:tabs>
              <w:suppressAutoHyphens/>
              <w:autoSpaceDN/>
              <w:adjustRightInd/>
              <w:ind w:left="214" w:hanging="2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08D">
              <w:rPr>
                <w:rFonts w:ascii="Times New Roman" w:hAnsi="Times New Roman" w:cs="Times New Roman"/>
                <w:sz w:val="24"/>
                <w:szCs w:val="24"/>
              </w:rPr>
              <w:t>оказание коррекцио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нной помо</w:t>
            </w:r>
            <w:r w:rsidRPr="0033108D">
              <w:rPr>
                <w:rFonts w:ascii="Times New Roman" w:hAnsi="Times New Roman" w:cs="Times New Roman"/>
                <w:sz w:val="24"/>
                <w:szCs w:val="24"/>
              </w:rPr>
              <w:t xml:space="preserve">щи; </w:t>
            </w:r>
          </w:p>
          <w:p w:rsidR="00AE1F60" w:rsidRDefault="00AE1F60" w:rsidP="006818C4">
            <w:pPr>
              <w:numPr>
                <w:ilvl w:val="0"/>
                <w:numId w:val="4"/>
              </w:numPr>
              <w:tabs>
                <w:tab w:val="clear" w:pos="2149"/>
                <w:tab w:val="num" w:pos="208"/>
              </w:tabs>
              <w:ind w:left="208" w:hanging="208"/>
            </w:pPr>
            <w:r>
              <w:rPr>
                <w:sz w:val="24"/>
                <w:szCs w:val="24"/>
              </w:rPr>
              <w:t>индивидуальное семейное кон</w:t>
            </w:r>
            <w:r w:rsidRPr="0033108D">
              <w:rPr>
                <w:sz w:val="24"/>
                <w:szCs w:val="24"/>
              </w:rPr>
              <w:t>сультирование родителей из проблемных и конфликт</w:t>
            </w:r>
            <w:r>
              <w:rPr>
                <w:sz w:val="24"/>
                <w:szCs w:val="24"/>
              </w:rPr>
              <w:t>ных семей по предупреждению ран</w:t>
            </w:r>
            <w:r w:rsidRPr="0033108D">
              <w:rPr>
                <w:sz w:val="24"/>
                <w:szCs w:val="24"/>
              </w:rPr>
              <w:t>ней алкоголизации, наркот</w:t>
            </w:r>
            <w:r>
              <w:rPr>
                <w:sz w:val="24"/>
                <w:szCs w:val="24"/>
              </w:rPr>
              <w:t xml:space="preserve">изации, безнадзорности и </w:t>
            </w:r>
            <w:r>
              <w:rPr>
                <w:sz w:val="24"/>
                <w:szCs w:val="24"/>
              </w:rPr>
              <w:lastRenderedPageBreak/>
              <w:t>право</w:t>
            </w:r>
            <w:r w:rsidRPr="0033108D">
              <w:rPr>
                <w:sz w:val="24"/>
                <w:szCs w:val="24"/>
              </w:rPr>
              <w:t>нарушений несовершеннолетних и молодежи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40790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Заведующий о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>тдел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 </w:t>
            </w:r>
            <w:r w:rsidRPr="00540790">
              <w:rPr>
                <w:rFonts w:ascii="Times New Roman" w:hAnsi="Times New Roman" w:cs="Times New Roman"/>
                <w:sz w:val="20"/>
                <w:szCs w:val="20"/>
              </w:rPr>
              <w:t>(опека)</w:t>
            </w:r>
          </w:p>
          <w:p w:rsidR="00AE1F60" w:rsidRPr="00540790" w:rsidRDefault="00AE1F60" w:rsidP="00400D5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790">
              <w:rPr>
                <w:rFonts w:ascii="Times New Roman" w:hAnsi="Times New Roman" w:cs="Times New Roman"/>
                <w:sz w:val="20"/>
                <w:szCs w:val="20"/>
              </w:rPr>
              <w:t>Администрация района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службы по социальным вопросам- </w:t>
            </w:r>
            <w:r w:rsidRPr="00540790">
              <w:rPr>
                <w:rFonts w:ascii="Times New Roman" w:hAnsi="Times New Roman" w:cs="Times New Roman"/>
                <w:sz w:val="20"/>
                <w:szCs w:val="20"/>
              </w:rPr>
              <w:t>КДН и ЗП) .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6818C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в семьях антинаркотического мировоззрения; снижение количества лиц, потребляющих наркотики; предупреждение внутрисемейного вовлечения детей в алкоголизацию, наркоманию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772639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постоянно в течение года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</w:tr>
      <w:tr w:rsidR="00AE1F60" w:rsidRPr="00772639" w:rsidTr="00186A01">
        <w:trPr>
          <w:tblCellSpacing w:w="5" w:type="nil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F60" w:rsidRDefault="00AE1F60" w:rsidP="006818C4"/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rPr>
                <w:sz w:val="24"/>
                <w:szCs w:val="24"/>
              </w:rPr>
            </w:pPr>
            <w:r w:rsidRPr="00CD0908">
              <w:rPr>
                <w:sz w:val="24"/>
                <w:szCs w:val="24"/>
              </w:rPr>
              <w:t>Мероприятие</w:t>
            </w:r>
            <w:r>
              <w:rPr>
                <w:sz w:val="24"/>
                <w:szCs w:val="24"/>
              </w:rPr>
              <w:t>:</w:t>
            </w:r>
          </w:p>
          <w:p w:rsidR="00AE1F60" w:rsidRDefault="00AE1F60" w:rsidP="006818C4">
            <w:r w:rsidRPr="0033108D">
              <w:rPr>
                <w:sz w:val="24"/>
                <w:szCs w:val="24"/>
              </w:rPr>
              <w:t xml:space="preserve">Принятие мер по ликвидации притонов для потребления наркотиков, мест сбыта наркотиков в жилом секторе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М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>МВД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AE1F60" w:rsidRPr="00554EDB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«Кашарский»,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E1F60" w:rsidRPr="00554EDB" w:rsidRDefault="00AE1F60" w:rsidP="00EA634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сотрудник 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 xml:space="preserve">УФСКН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6818C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>Ликвидация мест распространения наркотиков, вовлечения в незаконное потребление наркотиков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772639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постоянно в течение года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</w:tr>
      <w:tr w:rsidR="00AE1F60" w:rsidRPr="00772639" w:rsidTr="00186A01">
        <w:trPr>
          <w:tblCellSpacing w:w="5" w:type="nil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F60" w:rsidRDefault="00AE1F60" w:rsidP="006818C4"/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rPr>
                <w:sz w:val="24"/>
                <w:szCs w:val="24"/>
              </w:rPr>
            </w:pPr>
            <w:r w:rsidRPr="00CD0908">
              <w:rPr>
                <w:sz w:val="24"/>
                <w:szCs w:val="24"/>
              </w:rPr>
              <w:t>Мероприятие</w:t>
            </w:r>
            <w:r>
              <w:rPr>
                <w:sz w:val="24"/>
                <w:szCs w:val="24"/>
              </w:rPr>
              <w:t>:</w:t>
            </w:r>
          </w:p>
          <w:p w:rsidR="00AE1F60" w:rsidRDefault="00AE1F60" w:rsidP="006818C4">
            <w:r w:rsidRPr="0033108D">
              <w:rPr>
                <w:sz w:val="24"/>
                <w:szCs w:val="24"/>
              </w:rPr>
              <w:t>Принятие мер по обеспечению требования законодательства о запрете продажи табачных изделий и алко</w:t>
            </w:r>
            <w:r>
              <w:rPr>
                <w:sz w:val="24"/>
                <w:szCs w:val="24"/>
              </w:rPr>
              <w:t>гольных напитков несовер</w:t>
            </w:r>
            <w:r w:rsidRPr="0033108D">
              <w:rPr>
                <w:sz w:val="24"/>
                <w:szCs w:val="24"/>
              </w:rPr>
              <w:t xml:space="preserve">шеннолетним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М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>МВД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РФ</w:t>
            </w:r>
          </w:p>
          <w:p w:rsidR="00AE1F60" w:rsidRPr="00554EDB" w:rsidRDefault="00AE1F60" w:rsidP="00EA634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«Кашарский»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6818C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>Выявление и устранение причин и условий, способствующих развитию стереотипа мышления, направленного на измене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ние сознания путем потребления </w:t>
            </w:r>
            <w:proofErr w:type="spellStart"/>
            <w:r w:rsidRPr="00554EDB">
              <w:rPr>
                <w:rFonts w:ascii="Times New Roman" w:hAnsi="Times New Roman" w:cs="Times New Roman"/>
                <w:sz w:val="20"/>
                <w:szCs w:val="20"/>
              </w:rPr>
              <w:t>психоактивных</w:t>
            </w:r>
            <w:proofErr w:type="spellEnd"/>
            <w:r w:rsidRPr="00554EDB">
              <w:rPr>
                <w:rFonts w:ascii="Times New Roman" w:hAnsi="Times New Roman" w:cs="Times New Roman"/>
                <w:sz w:val="20"/>
                <w:szCs w:val="20"/>
              </w:rPr>
              <w:t xml:space="preserve"> веществ 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772639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постоянно в течение года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</w:tr>
      <w:tr w:rsidR="00AE1F60" w:rsidRPr="00772639" w:rsidTr="00186A01">
        <w:trPr>
          <w:tblCellSpacing w:w="5" w:type="nil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F60" w:rsidRDefault="00AE1F60" w:rsidP="006818C4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rPr>
                <w:sz w:val="24"/>
                <w:szCs w:val="24"/>
              </w:rPr>
            </w:pPr>
            <w:r w:rsidRPr="00CD0908">
              <w:rPr>
                <w:sz w:val="24"/>
                <w:szCs w:val="24"/>
              </w:rPr>
              <w:t>Мероприятие</w:t>
            </w:r>
            <w:r>
              <w:rPr>
                <w:sz w:val="24"/>
                <w:szCs w:val="24"/>
              </w:rPr>
              <w:t>:</w:t>
            </w:r>
          </w:p>
          <w:p w:rsidR="00AE1F60" w:rsidRDefault="00AE1F60" w:rsidP="00EA634F">
            <w:r w:rsidRPr="0033108D">
              <w:rPr>
                <w:sz w:val="24"/>
                <w:szCs w:val="24"/>
              </w:rPr>
              <w:t>Пресечение фактов сбыта и потребления наркотиков в образова</w:t>
            </w:r>
            <w:r>
              <w:rPr>
                <w:sz w:val="24"/>
                <w:szCs w:val="24"/>
              </w:rPr>
              <w:t>тельных  организациях и учрежде</w:t>
            </w:r>
            <w:r w:rsidRPr="0033108D">
              <w:rPr>
                <w:sz w:val="24"/>
                <w:szCs w:val="24"/>
              </w:rPr>
              <w:t xml:space="preserve">ниях, </w:t>
            </w:r>
            <w:r>
              <w:rPr>
                <w:sz w:val="24"/>
                <w:szCs w:val="24"/>
              </w:rPr>
              <w:t xml:space="preserve">района </w:t>
            </w:r>
            <w:r w:rsidRPr="0033108D">
              <w:rPr>
                <w:sz w:val="24"/>
                <w:szCs w:val="24"/>
              </w:rPr>
              <w:t xml:space="preserve">и на прилегающих к ним территориях    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М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>МВД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РФ «Кашарский»,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сотрудник 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>УФСКН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заведующий о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>тдел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 </w:t>
            </w:r>
          </w:p>
          <w:p w:rsidR="00AE1F60" w:rsidRPr="00554EDB" w:rsidRDefault="00AE1F60" w:rsidP="00EA634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>(в части информирования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ОМВД, УФСКН) /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6818C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 xml:space="preserve">Сокращение незаконного оборота наркотиков в образовательных учреждениях; снижение количества учащихся и студентов, вовлеченных в незаконное потребление наркотиков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772639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постоянно в течение года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</w:tr>
      <w:tr w:rsidR="00AE1F60" w:rsidRPr="00772639" w:rsidTr="00186A01">
        <w:trPr>
          <w:tblCellSpacing w:w="5" w:type="nil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F60" w:rsidRDefault="00AE1F60" w:rsidP="006818C4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rPr>
                <w:sz w:val="24"/>
                <w:szCs w:val="24"/>
              </w:rPr>
            </w:pPr>
            <w:r w:rsidRPr="00CD0908">
              <w:rPr>
                <w:sz w:val="24"/>
                <w:szCs w:val="24"/>
              </w:rPr>
              <w:t>Мероприятие</w:t>
            </w:r>
            <w:r>
              <w:rPr>
                <w:sz w:val="24"/>
                <w:szCs w:val="24"/>
              </w:rPr>
              <w:t>:</w:t>
            </w:r>
          </w:p>
          <w:p w:rsidR="00AE1F60" w:rsidRPr="0033108D" w:rsidRDefault="00AE1F60" w:rsidP="006818C4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08D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вентивному пресечению неза</w:t>
            </w:r>
            <w:r w:rsidRPr="0033108D">
              <w:rPr>
                <w:rFonts w:ascii="Times New Roman" w:hAnsi="Times New Roman" w:cs="Times New Roman"/>
                <w:sz w:val="24"/>
                <w:szCs w:val="24"/>
              </w:rPr>
              <w:t xml:space="preserve">конного потребления или сбыта наркотиков в </w:t>
            </w:r>
            <w:r w:rsidRPr="003310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образовательных учреждениях: </w:t>
            </w:r>
          </w:p>
          <w:p w:rsidR="00AE1F60" w:rsidRPr="0033108D" w:rsidRDefault="00AE1F60" w:rsidP="006818C4">
            <w:pPr>
              <w:pStyle w:val="ConsPlusNormal"/>
              <w:widowControl/>
              <w:numPr>
                <w:ilvl w:val="0"/>
                <w:numId w:val="6"/>
              </w:numPr>
              <w:tabs>
                <w:tab w:val="left" w:pos="214"/>
              </w:tabs>
              <w:suppressAutoHyphens/>
              <w:autoSpaceDN/>
              <w:adjustRightInd/>
              <w:ind w:left="214" w:hanging="2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08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режима доступа в здания; </w:t>
            </w:r>
          </w:p>
          <w:p w:rsidR="00AE1F60" w:rsidRDefault="00AE1F60" w:rsidP="006818C4">
            <w:pPr>
              <w:pStyle w:val="ConsPlusNormal"/>
              <w:widowControl/>
              <w:numPr>
                <w:ilvl w:val="0"/>
                <w:numId w:val="6"/>
              </w:numPr>
              <w:tabs>
                <w:tab w:val="left" w:pos="214"/>
              </w:tabs>
              <w:suppressAutoHyphens/>
              <w:autoSpaceDN/>
              <w:adjustRightInd/>
              <w:ind w:left="214" w:hanging="2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08D">
              <w:rPr>
                <w:rFonts w:ascii="Times New Roman" w:hAnsi="Times New Roman" w:cs="Times New Roman"/>
                <w:sz w:val="24"/>
                <w:szCs w:val="24"/>
              </w:rPr>
              <w:t>организация контроля прилегающих к образова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тельным учреж</w:t>
            </w:r>
            <w:r w:rsidRPr="0033108D">
              <w:rPr>
                <w:rFonts w:ascii="Times New Roman" w:hAnsi="Times New Roman" w:cs="Times New Roman"/>
                <w:sz w:val="24"/>
                <w:szCs w:val="24"/>
              </w:rPr>
              <w:t xml:space="preserve">дениям и студенческим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общежити</w:t>
            </w:r>
            <w:r w:rsidRPr="0033108D">
              <w:rPr>
                <w:rFonts w:ascii="Times New Roman" w:hAnsi="Times New Roman" w:cs="Times New Roman"/>
                <w:sz w:val="24"/>
                <w:szCs w:val="24"/>
              </w:rPr>
              <w:t>ям территорий;</w:t>
            </w:r>
          </w:p>
          <w:p w:rsidR="00AE1F60" w:rsidRPr="0033108D" w:rsidRDefault="00AE1F60" w:rsidP="006818C4">
            <w:pPr>
              <w:pStyle w:val="ConsPlusNormal"/>
              <w:widowControl/>
              <w:numPr>
                <w:ilvl w:val="0"/>
                <w:numId w:val="6"/>
              </w:numPr>
              <w:tabs>
                <w:tab w:val="left" w:pos="214"/>
              </w:tabs>
              <w:suppressAutoHyphens/>
              <w:autoSpaceDN/>
              <w:adjustRightInd/>
              <w:ind w:left="214" w:hanging="2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08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контроля в местах, дающих возможность уединения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образовательных учреждения</w:t>
            </w:r>
            <w:r w:rsidRPr="0033108D">
              <w:rPr>
                <w:rFonts w:ascii="Times New Roman" w:hAnsi="Times New Roman" w:cs="Times New Roman"/>
                <w:sz w:val="24"/>
                <w:szCs w:val="24"/>
              </w:rPr>
              <w:t xml:space="preserve">х, на дискотеках, в студенческих общежитиях и в иных местах; </w:t>
            </w:r>
          </w:p>
          <w:p w:rsidR="00AE1F60" w:rsidRDefault="00AE1F60" w:rsidP="00CA7CB3">
            <w:pPr>
              <w:numPr>
                <w:ilvl w:val="0"/>
                <w:numId w:val="6"/>
              </w:numPr>
              <w:tabs>
                <w:tab w:val="clear" w:pos="2149"/>
                <w:tab w:val="num" w:pos="208"/>
              </w:tabs>
              <w:ind w:left="208" w:hanging="208"/>
            </w:pPr>
            <w:r w:rsidRPr="0033108D">
              <w:rPr>
                <w:sz w:val="24"/>
                <w:szCs w:val="24"/>
              </w:rPr>
              <w:t>информирование органов внут</w:t>
            </w:r>
            <w:r w:rsidRPr="0033108D">
              <w:rPr>
                <w:sz w:val="24"/>
                <w:szCs w:val="24"/>
              </w:rPr>
              <w:softHyphen/>
              <w:t>ренних дел, подразделений по делам несовершеннолетних орга</w:t>
            </w:r>
            <w:r w:rsidRPr="0033108D">
              <w:rPr>
                <w:sz w:val="24"/>
                <w:szCs w:val="24"/>
              </w:rPr>
              <w:softHyphen/>
              <w:t>нов внутренних дел по фактам выявления правонарушений и преступлений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Заведующий о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>тдел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 </w:t>
            </w:r>
          </w:p>
          <w:p w:rsidR="00AE1F60" w:rsidRPr="00554EDB" w:rsidRDefault="00AE1F60" w:rsidP="00EA634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М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>МВД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РФ «Кашарский»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6818C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и устранение причин и условий, способствующих незаконному обороту наркотиков 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 образовательных учреждениях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r>
              <w:rPr>
                <w:sz w:val="24"/>
                <w:szCs w:val="24"/>
              </w:rPr>
              <w:lastRenderedPageBreak/>
              <w:t>2014 постоянно в течение года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</w:tr>
      <w:tr w:rsidR="00AE1F60" w:rsidRPr="00772639" w:rsidTr="00186A01">
        <w:trPr>
          <w:tblCellSpacing w:w="5" w:type="nil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F60" w:rsidRDefault="00AE1F60" w:rsidP="006818C4"/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rPr>
                <w:sz w:val="24"/>
                <w:szCs w:val="24"/>
              </w:rPr>
            </w:pPr>
            <w:r w:rsidRPr="00CD0908">
              <w:rPr>
                <w:sz w:val="24"/>
                <w:szCs w:val="24"/>
              </w:rPr>
              <w:t>Мероприятие</w:t>
            </w:r>
            <w:r>
              <w:rPr>
                <w:sz w:val="24"/>
                <w:szCs w:val="24"/>
              </w:rPr>
              <w:t>:</w:t>
            </w:r>
          </w:p>
          <w:p w:rsidR="00AE1F60" w:rsidRDefault="00AE1F60" w:rsidP="006818C4">
            <w:r w:rsidRPr="0033108D">
              <w:rPr>
                <w:sz w:val="24"/>
                <w:szCs w:val="24"/>
              </w:rPr>
              <w:t>Выявление лиц, находящихся</w:t>
            </w:r>
            <w:r>
              <w:rPr>
                <w:sz w:val="24"/>
                <w:szCs w:val="24"/>
              </w:rPr>
              <w:t xml:space="preserve"> в общественных местах, местах </w:t>
            </w:r>
            <w:r w:rsidRPr="0033108D">
              <w:rPr>
                <w:sz w:val="24"/>
                <w:szCs w:val="24"/>
              </w:rPr>
              <w:t>досуга или проведения массовых мероприятий в состоянии наркоти</w:t>
            </w:r>
            <w:r>
              <w:rPr>
                <w:sz w:val="24"/>
                <w:szCs w:val="24"/>
              </w:rPr>
              <w:t xml:space="preserve">ческого опьянения, принятие к </w:t>
            </w:r>
            <w:r w:rsidRPr="0033108D">
              <w:rPr>
                <w:sz w:val="24"/>
                <w:szCs w:val="24"/>
              </w:rPr>
              <w:t xml:space="preserve">ним мер профилактического или административного воздействия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М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>МВД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РФ «Кашарский»,</w:t>
            </w:r>
          </w:p>
          <w:p w:rsidR="00AE1F60" w:rsidRPr="00554EDB" w:rsidRDefault="00AE1F60" w:rsidP="00EA48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сотрудник 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 xml:space="preserve">УФСКН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6818C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>Предупреждение и пресечение незаконного оборота наркотиков; снижение количества лиц, потребляющих наркотики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r>
              <w:rPr>
                <w:sz w:val="24"/>
                <w:szCs w:val="24"/>
              </w:rPr>
              <w:t>2014 постоянно в течение года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</w:tr>
      <w:tr w:rsidR="00AE1F60" w:rsidRPr="00BE5F4C" w:rsidTr="00186A01">
        <w:trPr>
          <w:tblCellSpacing w:w="5" w:type="nil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F60" w:rsidRPr="00BE5F4C" w:rsidRDefault="00AE1F60" w:rsidP="006818C4"/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BE5F4C" w:rsidRDefault="00AE1F60" w:rsidP="006818C4">
            <w:pPr>
              <w:rPr>
                <w:sz w:val="24"/>
                <w:szCs w:val="24"/>
              </w:rPr>
            </w:pPr>
            <w:r w:rsidRPr="00BE5F4C">
              <w:rPr>
                <w:sz w:val="24"/>
                <w:szCs w:val="24"/>
              </w:rPr>
              <w:t>Мероприятие</w:t>
            </w:r>
            <w:r>
              <w:rPr>
                <w:sz w:val="24"/>
                <w:szCs w:val="24"/>
              </w:rPr>
              <w:t>:</w:t>
            </w:r>
          </w:p>
          <w:p w:rsidR="00AE1F60" w:rsidRPr="00BE5F4C" w:rsidRDefault="00AE1F60" w:rsidP="006818C4">
            <w:r w:rsidRPr="00BE5F4C">
              <w:rPr>
                <w:sz w:val="24"/>
                <w:szCs w:val="24"/>
              </w:rPr>
              <w:t xml:space="preserve">Осуществление контроля соблюдения правил хранения и </w:t>
            </w:r>
            <w:r w:rsidRPr="00BE5F4C">
              <w:rPr>
                <w:sz w:val="24"/>
                <w:szCs w:val="24"/>
              </w:rPr>
              <w:lastRenderedPageBreak/>
              <w:t xml:space="preserve">использования наркотических средств и психотропных веществ и их </w:t>
            </w:r>
            <w:proofErr w:type="spellStart"/>
            <w:r w:rsidRPr="00BE5F4C">
              <w:rPr>
                <w:sz w:val="24"/>
                <w:szCs w:val="24"/>
              </w:rPr>
              <w:t>прекурсоров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сотрудник 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>УФСКН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E1F60" w:rsidRPr="00554EDB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гл. врач МБУЗ Кашарского района</w:t>
            </w:r>
          </w:p>
          <w:p w:rsidR="00AE1F60" w:rsidRPr="00554EDB" w:rsidRDefault="00AE1F60" w:rsidP="007A61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>ЦРБ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(в пределах 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br/>
              <w:t>компетенции,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br/>
              <w:t>установленной федеральным законодательством</w:t>
            </w:r>
          </w:p>
          <w:p w:rsidR="00AE1F60" w:rsidRPr="00554EDB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6818C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54E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Выявление и устранение причин и условий, способствующих 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выводу подконтрольных веществ из легального в незаконный оборот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BE5F4C" w:rsidRDefault="00AE1F60" w:rsidP="006818C4">
            <w:r>
              <w:rPr>
                <w:sz w:val="24"/>
                <w:szCs w:val="24"/>
              </w:rPr>
              <w:lastRenderedPageBreak/>
              <w:t xml:space="preserve">2014 постоянно в течение </w:t>
            </w:r>
            <w:r>
              <w:rPr>
                <w:sz w:val="24"/>
                <w:szCs w:val="24"/>
              </w:rPr>
              <w:lastRenderedPageBreak/>
              <w:t>года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BE5F4C" w:rsidRDefault="00AE1F60" w:rsidP="006818C4">
            <w:pPr>
              <w:jc w:val="center"/>
            </w:pPr>
            <w:r w:rsidRPr="00BE5F4C">
              <w:rPr>
                <w:sz w:val="24"/>
                <w:szCs w:val="24"/>
              </w:rPr>
              <w:lastRenderedPageBreak/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BE5F4C" w:rsidRDefault="00AE1F60" w:rsidP="006818C4">
            <w:pPr>
              <w:jc w:val="center"/>
            </w:pPr>
            <w:r w:rsidRPr="00BE5F4C"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BE5F4C" w:rsidRDefault="00AE1F60" w:rsidP="006818C4">
            <w:pPr>
              <w:jc w:val="center"/>
            </w:pPr>
            <w:r w:rsidRPr="00BE5F4C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BE5F4C" w:rsidRDefault="00AE1F60" w:rsidP="006818C4">
            <w:pPr>
              <w:jc w:val="center"/>
            </w:pPr>
            <w:r w:rsidRPr="00BE5F4C">
              <w:rPr>
                <w:sz w:val="24"/>
                <w:szCs w:val="24"/>
              </w:rPr>
              <w:t>–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BE5F4C" w:rsidRDefault="00AE1F60" w:rsidP="006818C4">
            <w:pPr>
              <w:jc w:val="center"/>
            </w:pPr>
            <w:r w:rsidRPr="00BE5F4C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BE5F4C" w:rsidRDefault="00AE1F60" w:rsidP="006818C4">
            <w:pPr>
              <w:jc w:val="center"/>
            </w:pPr>
            <w:r w:rsidRPr="00BE5F4C">
              <w:rPr>
                <w:sz w:val="24"/>
                <w:szCs w:val="24"/>
              </w:rPr>
              <w:t>–</w:t>
            </w:r>
          </w:p>
        </w:tc>
      </w:tr>
      <w:tr w:rsidR="00AE1F60" w:rsidRPr="00772639" w:rsidTr="00186A01">
        <w:trPr>
          <w:tblCellSpacing w:w="5" w:type="nil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F60" w:rsidRDefault="00AE1F60" w:rsidP="006818C4"/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rPr>
                <w:sz w:val="24"/>
                <w:szCs w:val="24"/>
              </w:rPr>
            </w:pPr>
            <w:r w:rsidRPr="00CD0908">
              <w:rPr>
                <w:sz w:val="24"/>
                <w:szCs w:val="24"/>
              </w:rPr>
              <w:t>Мероприятие</w:t>
            </w:r>
            <w:r>
              <w:rPr>
                <w:sz w:val="24"/>
                <w:szCs w:val="24"/>
              </w:rPr>
              <w:t>:</w:t>
            </w:r>
          </w:p>
          <w:p w:rsidR="00AE1F60" w:rsidRDefault="00AE1F60" w:rsidP="006818C4">
            <w:r w:rsidRPr="0033108D">
              <w:rPr>
                <w:sz w:val="24"/>
                <w:szCs w:val="24"/>
              </w:rPr>
              <w:t>Уничт</w:t>
            </w:r>
            <w:r>
              <w:rPr>
                <w:sz w:val="24"/>
                <w:szCs w:val="24"/>
              </w:rPr>
              <w:t>ожение очагов произрас</w:t>
            </w:r>
            <w:r w:rsidRPr="0033108D">
              <w:rPr>
                <w:sz w:val="24"/>
                <w:szCs w:val="24"/>
              </w:rPr>
              <w:t xml:space="preserve">тания дикорастущей конопли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EA48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>тдел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хозяйства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охраны окружающей среды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6818C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 xml:space="preserve">Уничтожение сырьевой базы для производства и изготовления наркотиков растительного происхождения </w:t>
            </w:r>
            <w:proofErr w:type="spellStart"/>
            <w:r w:rsidRPr="00554EDB">
              <w:rPr>
                <w:rFonts w:ascii="Times New Roman" w:hAnsi="Times New Roman" w:cs="Times New Roman"/>
                <w:sz w:val="20"/>
                <w:szCs w:val="20"/>
              </w:rPr>
              <w:t>канабисной</w:t>
            </w:r>
            <w:proofErr w:type="spellEnd"/>
            <w:r w:rsidRPr="00554EDB">
              <w:rPr>
                <w:rFonts w:ascii="Times New Roman" w:hAnsi="Times New Roman" w:cs="Times New Roman"/>
                <w:sz w:val="20"/>
                <w:szCs w:val="20"/>
              </w:rPr>
              <w:t xml:space="preserve">  группы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r>
              <w:rPr>
                <w:sz w:val="24"/>
                <w:szCs w:val="24"/>
              </w:rPr>
              <w:t>2014 постоянно в течение года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</w:tr>
      <w:tr w:rsidR="00AE1F60" w:rsidRPr="00772639" w:rsidTr="00186A01">
        <w:trPr>
          <w:tblCellSpacing w:w="5" w:type="nil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F60" w:rsidRDefault="00AE1F60" w:rsidP="006818C4"/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rPr>
                <w:sz w:val="24"/>
                <w:szCs w:val="24"/>
              </w:rPr>
            </w:pPr>
            <w:r w:rsidRPr="00CD0908">
              <w:rPr>
                <w:sz w:val="24"/>
                <w:szCs w:val="24"/>
              </w:rPr>
              <w:t>Мероприятие</w:t>
            </w:r>
            <w:r>
              <w:rPr>
                <w:sz w:val="24"/>
                <w:szCs w:val="24"/>
              </w:rPr>
              <w:t>:</w:t>
            </w:r>
          </w:p>
          <w:p w:rsidR="00AE1F60" w:rsidRDefault="00AE1F60" w:rsidP="006818C4">
            <w:r>
              <w:rPr>
                <w:sz w:val="24"/>
                <w:szCs w:val="24"/>
              </w:rPr>
              <w:t>Проведение оперативно-розыск</w:t>
            </w:r>
            <w:r w:rsidRPr="0033108D">
              <w:rPr>
                <w:sz w:val="24"/>
                <w:szCs w:val="24"/>
              </w:rPr>
              <w:t xml:space="preserve">ных, уголовно-процессуальных и профилактических мероприятий, направленных на снижение объемов незаконного оборота наркотиков на территории </w:t>
            </w:r>
            <w:r>
              <w:rPr>
                <w:sz w:val="24"/>
                <w:szCs w:val="24"/>
              </w:rPr>
              <w:t>района</w:t>
            </w:r>
            <w:r w:rsidRPr="0033108D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Сотрудник 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>УФСКН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AE1F60" w:rsidRPr="00554EDB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МО 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>МВД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РФ «Кашарский»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E1F60" w:rsidRPr="00554EDB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6818C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>Снижение доступности наркотиков в сфере их незаконного потребления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r>
              <w:rPr>
                <w:sz w:val="24"/>
                <w:szCs w:val="24"/>
              </w:rPr>
              <w:t>2014 постоянно в течение года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</w:tr>
      <w:tr w:rsidR="00AE1F60" w:rsidRPr="00BE5F4C" w:rsidTr="00186A01">
        <w:trPr>
          <w:tblCellSpacing w:w="5" w:type="nil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F60" w:rsidRPr="00BE5F4C" w:rsidRDefault="00AE1F60" w:rsidP="006818C4"/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BE5F4C" w:rsidRDefault="00AE1F60" w:rsidP="006818C4">
            <w:pPr>
              <w:rPr>
                <w:sz w:val="24"/>
                <w:szCs w:val="24"/>
              </w:rPr>
            </w:pPr>
            <w:r w:rsidRPr="00BE5F4C">
              <w:rPr>
                <w:sz w:val="24"/>
                <w:szCs w:val="24"/>
              </w:rPr>
              <w:t>Мероприятие</w:t>
            </w:r>
            <w:r>
              <w:rPr>
                <w:sz w:val="24"/>
                <w:szCs w:val="24"/>
              </w:rPr>
              <w:t>:</w:t>
            </w:r>
          </w:p>
          <w:p w:rsidR="00AE1F60" w:rsidRPr="00BE5F4C" w:rsidRDefault="00AE1F60" w:rsidP="006818C4">
            <w:r w:rsidRPr="00BE5F4C">
              <w:rPr>
                <w:sz w:val="24"/>
                <w:szCs w:val="24"/>
              </w:rPr>
              <w:t>Проведение силами казачьей дружины мероприятий по выявлению возможных фактов незаконного культивирования наркосодержащих растений и очагов произрастания дикорастущей конопли с последующим информированием правоохранительных органов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7A61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 района (Командир муниципальной</w:t>
            </w:r>
          </w:p>
          <w:p w:rsidR="00AE1F60" w:rsidRPr="00554EDB" w:rsidRDefault="00AE1F60" w:rsidP="00EA48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>азачь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ей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 xml:space="preserve"> дружин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ы)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6818C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 xml:space="preserve">Уничтожение сырьевой базы для производства и изготовления наркотиков растительного происхождения </w:t>
            </w:r>
            <w:proofErr w:type="spellStart"/>
            <w:r w:rsidRPr="00554EDB">
              <w:rPr>
                <w:rFonts w:ascii="Times New Roman" w:hAnsi="Times New Roman" w:cs="Times New Roman"/>
                <w:sz w:val="20"/>
                <w:szCs w:val="20"/>
              </w:rPr>
              <w:t>канабисной</w:t>
            </w:r>
            <w:proofErr w:type="spellEnd"/>
            <w:r w:rsidRPr="00554EDB">
              <w:rPr>
                <w:rFonts w:ascii="Times New Roman" w:hAnsi="Times New Roman" w:cs="Times New Roman"/>
                <w:sz w:val="20"/>
                <w:szCs w:val="20"/>
              </w:rPr>
              <w:t xml:space="preserve"> группы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  <w:p w:rsidR="00AE1F60" w:rsidRPr="00BE5F4C" w:rsidRDefault="00AE1F60" w:rsidP="006818C4">
            <w:pPr>
              <w:jc w:val="center"/>
            </w:pPr>
            <w:r w:rsidRPr="00BE5F4C">
              <w:rPr>
                <w:sz w:val="24"/>
                <w:szCs w:val="24"/>
                <w:lang w:val="en-US"/>
              </w:rPr>
              <w:t>II-III</w:t>
            </w:r>
            <w:r w:rsidRPr="00BE5F4C">
              <w:rPr>
                <w:sz w:val="24"/>
                <w:szCs w:val="24"/>
              </w:rPr>
              <w:t xml:space="preserve"> квартал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BE5F4C" w:rsidRDefault="00AE1F60" w:rsidP="006818C4">
            <w:pPr>
              <w:jc w:val="center"/>
            </w:pPr>
            <w:r w:rsidRPr="00BE5F4C"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BE5F4C" w:rsidRDefault="00AE1F60" w:rsidP="006818C4">
            <w:pPr>
              <w:jc w:val="center"/>
            </w:pPr>
            <w:r w:rsidRPr="00BE5F4C"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BE5F4C" w:rsidRDefault="00AE1F60" w:rsidP="006818C4">
            <w:pPr>
              <w:jc w:val="center"/>
            </w:pPr>
            <w:r w:rsidRPr="00BE5F4C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BE5F4C" w:rsidRDefault="00AE1F60" w:rsidP="006818C4">
            <w:pPr>
              <w:jc w:val="center"/>
            </w:pPr>
            <w:r w:rsidRPr="00BE5F4C">
              <w:rPr>
                <w:sz w:val="24"/>
                <w:szCs w:val="24"/>
              </w:rPr>
              <w:t>–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BE5F4C" w:rsidRDefault="00AE1F60" w:rsidP="006818C4">
            <w:pPr>
              <w:jc w:val="center"/>
            </w:pPr>
            <w:r w:rsidRPr="00BE5F4C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BE5F4C" w:rsidRDefault="00AE1F60" w:rsidP="006818C4">
            <w:pPr>
              <w:jc w:val="center"/>
            </w:pPr>
            <w:r w:rsidRPr="00BE5F4C">
              <w:rPr>
                <w:sz w:val="24"/>
                <w:szCs w:val="24"/>
              </w:rPr>
              <w:t>–</w:t>
            </w:r>
          </w:p>
        </w:tc>
      </w:tr>
      <w:tr w:rsidR="00AE1F60" w:rsidRPr="00772639" w:rsidTr="00186A01">
        <w:trPr>
          <w:tblCellSpacing w:w="5" w:type="nil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/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rPr>
                <w:sz w:val="24"/>
                <w:szCs w:val="24"/>
              </w:rPr>
            </w:pPr>
            <w:r w:rsidRPr="00CD0908">
              <w:rPr>
                <w:sz w:val="24"/>
                <w:szCs w:val="24"/>
              </w:rPr>
              <w:t>Мероприятие</w:t>
            </w:r>
            <w:r>
              <w:rPr>
                <w:sz w:val="24"/>
                <w:szCs w:val="24"/>
              </w:rPr>
              <w:t>:</w:t>
            </w:r>
          </w:p>
          <w:p w:rsidR="00AE1F60" w:rsidRDefault="00AE1F60" w:rsidP="006818C4">
            <w:r w:rsidRPr="0033108D">
              <w:rPr>
                <w:sz w:val="24"/>
                <w:szCs w:val="24"/>
              </w:rPr>
              <w:t>Информирование жителей района о действующем законодательств</w:t>
            </w:r>
            <w:r>
              <w:rPr>
                <w:sz w:val="24"/>
                <w:szCs w:val="24"/>
              </w:rPr>
              <w:t xml:space="preserve">е, </w:t>
            </w:r>
            <w:r>
              <w:rPr>
                <w:sz w:val="24"/>
                <w:szCs w:val="24"/>
              </w:rPr>
              <w:lastRenderedPageBreak/>
              <w:t>запрещающем незаконные опера</w:t>
            </w:r>
            <w:r w:rsidRPr="0033108D">
              <w:rPr>
                <w:sz w:val="24"/>
                <w:szCs w:val="24"/>
              </w:rPr>
              <w:t>ции с наркотическими средства</w:t>
            </w:r>
            <w:r>
              <w:rPr>
                <w:sz w:val="24"/>
                <w:szCs w:val="24"/>
              </w:rPr>
              <w:t>ми, психотропными и сильнодействующими веществами, об ответ</w:t>
            </w:r>
            <w:r w:rsidRPr="0033108D">
              <w:rPr>
                <w:sz w:val="24"/>
                <w:szCs w:val="24"/>
              </w:rPr>
              <w:t xml:space="preserve">ственности за незаконные посевы наркосодержащих растений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E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.</w:t>
            </w:r>
          </w:p>
          <w:p w:rsidR="00AE1F60" w:rsidRPr="00554EDB" w:rsidRDefault="00AE1F60" w:rsidP="007A61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Сотрудник 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>УФСКН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AE1F60" w:rsidRPr="00554EDB" w:rsidRDefault="00AE1F60" w:rsidP="007A61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начальник МО 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>МВД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РФ «Кашарский»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E1F60" w:rsidRPr="00554EDB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554EDB" w:rsidRDefault="00AE1F60" w:rsidP="006818C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54E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Повышение правовой грамотности </w:t>
            </w:r>
            <w:r w:rsidRPr="00554E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населения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r>
              <w:rPr>
                <w:sz w:val="24"/>
                <w:szCs w:val="24"/>
              </w:rPr>
              <w:lastRenderedPageBreak/>
              <w:t xml:space="preserve">2014 постоянно в течение </w:t>
            </w:r>
            <w:r>
              <w:rPr>
                <w:sz w:val="24"/>
                <w:szCs w:val="24"/>
              </w:rPr>
              <w:lastRenderedPageBreak/>
              <w:t>года</w:t>
            </w:r>
            <w:r w:rsidRPr="009618C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lastRenderedPageBreak/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jc w:val="center"/>
            </w:pPr>
            <w:r w:rsidRPr="00A629EE">
              <w:rPr>
                <w:sz w:val="24"/>
                <w:szCs w:val="24"/>
              </w:rPr>
              <w:t>–</w:t>
            </w:r>
          </w:p>
        </w:tc>
      </w:tr>
      <w:tr w:rsidR="00AE1F60" w:rsidRPr="00772639" w:rsidTr="00186A01">
        <w:trPr>
          <w:tblCellSpacing w:w="5" w:type="nil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772639" w:rsidRDefault="00AE1F60" w:rsidP="006818C4">
            <w:pPr>
              <w:pStyle w:val="a3"/>
              <w:ind w:left="2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Default="00AE1F60" w:rsidP="006818C4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772639" w:rsidRDefault="00AE1F60" w:rsidP="006818C4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D97323" w:rsidRDefault="00AE1F60" w:rsidP="006818C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772639" w:rsidRDefault="00AE1F60" w:rsidP="006818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772639" w:rsidRDefault="00AE1F60" w:rsidP="006818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772639" w:rsidRDefault="00AE1F60" w:rsidP="006818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772639" w:rsidRDefault="00AE1F60" w:rsidP="006818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772639" w:rsidRDefault="00AE1F60" w:rsidP="006818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A914FC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A914FC" w:rsidRDefault="00AE1F60" w:rsidP="006818C4">
            <w:pPr>
              <w:jc w:val="center"/>
              <w:rPr>
                <w:sz w:val="24"/>
                <w:szCs w:val="24"/>
              </w:rPr>
            </w:pPr>
          </w:p>
        </w:tc>
      </w:tr>
      <w:tr w:rsidR="00AE1F60" w:rsidRPr="00772639" w:rsidTr="00186A01">
        <w:trPr>
          <w:tblCellSpacing w:w="5" w:type="nil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772639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EE6478" w:rsidRDefault="00AE1F60" w:rsidP="006818C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E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муниципальной  </w:t>
            </w:r>
            <w:r w:rsidRPr="00754E72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программе «Обеспечение общественного порядка и противодействие преступности»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7874FE" w:rsidRDefault="00AE1F60" w:rsidP="007A610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74F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Администрация Кашарского района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7874FE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62457B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proofErr w:type="spellStart"/>
            <w:r w:rsidRPr="0062457B">
              <w:rPr>
                <w:rFonts w:ascii="Times New Roman" w:hAnsi="Times New Roman" w:cs="Times New Roman"/>
                <w:b/>
                <w:sz w:val="36"/>
                <w:szCs w:val="36"/>
              </w:rPr>
              <w:t>х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7874FE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74FE">
              <w:rPr>
                <w:rFonts w:ascii="Times New Roman" w:hAnsi="Times New Roman" w:cs="Times New Roman"/>
                <w:b/>
                <w:sz w:val="24"/>
                <w:szCs w:val="24"/>
              </w:rPr>
              <w:t>6367,9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7874FE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74FE">
              <w:rPr>
                <w:rFonts w:ascii="Times New Roman" w:hAnsi="Times New Roman" w:cs="Times New Roman"/>
                <w:b/>
                <w:sz w:val="24"/>
                <w:szCs w:val="24"/>
              </w:rPr>
              <w:t>5046,7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7874FE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7874FE" w:rsidRDefault="00AE1F60" w:rsidP="007A610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74FE">
              <w:rPr>
                <w:rFonts w:ascii="Times New Roman" w:hAnsi="Times New Roman" w:cs="Times New Roman"/>
                <w:b/>
                <w:sz w:val="24"/>
                <w:szCs w:val="24"/>
              </w:rPr>
              <w:t>1321,2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7874FE" w:rsidRDefault="00AE1F60" w:rsidP="006818C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60" w:rsidRPr="00A914FC" w:rsidRDefault="00AE1F60" w:rsidP="006818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8120C5" w:rsidRDefault="008120C5" w:rsidP="008120C5">
      <w:pPr>
        <w:widowControl w:val="0"/>
        <w:autoSpaceDE w:val="0"/>
        <w:autoSpaceDN w:val="0"/>
        <w:adjustRightInd w:val="0"/>
        <w:ind w:firstLine="540"/>
        <w:jc w:val="both"/>
      </w:pPr>
    </w:p>
    <w:p w:rsidR="008120C5" w:rsidRDefault="008120C5" w:rsidP="008120C5">
      <w:pPr>
        <w:sectPr w:rsidR="008120C5" w:rsidSect="006818C4">
          <w:pgSz w:w="16838" w:h="11906" w:orient="landscape"/>
          <w:pgMar w:top="1701" w:right="1134" w:bottom="851" w:left="1134" w:header="708" w:footer="708" w:gutter="0"/>
          <w:cols w:space="708"/>
          <w:docGrid w:linePitch="360"/>
        </w:sectPr>
      </w:pPr>
    </w:p>
    <w:p w:rsidR="006818C4" w:rsidRDefault="006818C4" w:rsidP="00464CC8"/>
    <w:sectPr w:rsidR="006818C4" w:rsidSect="00A76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–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/>
        <w:color w:val="auto"/>
      </w:rPr>
    </w:lvl>
  </w:abstractNum>
  <w:abstractNum w:abstractNumId="1">
    <w:nsid w:val="00000009"/>
    <w:multiLevelType w:val="singleLevel"/>
    <w:tmpl w:val="00000009"/>
    <w:lvl w:ilvl="0">
      <w:start w:val="1"/>
      <w:numFmt w:val="bullet"/>
      <w:lvlText w:val="–"/>
      <w:lvlJc w:val="left"/>
      <w:pPr>
        <w:tabs>
          <w:tab w:val="num" w:pos="2149"/>
        </w:tabs>
        <w:ind w:left="2149" w:hanging="360"/>
      </w:pPr>
      <w:rPr>
        <w:rFonts w:ascii="Times New Roman" w:hAnsi="Times New Roman"/>
      </w:rPr>
    </w:lvl>
  </w:abstractNum>
  <w:abstractNum w:abstractNumId="2">
    <w:nsid w:val="0000000B"/>
    <w:multiLevelType w:val="singleLevel"/>
    <w:tmpl w:val="0000000B"/>
    <w:name w:val="WW8Num11"/>
    <w:lvl w:ilvl="0">
      <w:start w:val="1"/>
      <w:numFmt w:val="bullet"/>
      <w:lvlText w:val="–"/>
      <w:lvlJc w:val="left"/>
      <w:pPr>
        <w:tabs>
          <w:tab w:val="num" w:pos="1571"/>
        </w:tabs>
        <w:ind w:left="1571" w:hanging="360"/>
      </w:pPr>
      <w:rPr>
        <w:rFonts w:ascii="Arial" w:hAnsi="Arial"/>
      </w:rPr>
    </w:lvl>
  </w:abstractNum>
  <w:abstractNum w:abstractNumId="3">
    <w:nsid w:val="0000000F"/>
    <w:multiLevelType w:val="singleLevel"/>
    <w:tmpl w:val="0000000F"/>
    <w:lvl w:ilvl="0">
      <w:start w:val="1"/>
      <w:numFmt w:val="bullet"/>
      <w:lvlText w:val="–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/>
        <w:color w:val="auto"/>
      </w:rPr>
    </w:lvl>
  </w:abstractNum>
  <w:abstractNum w:abstractNumId="4">
    <w:nsid w:val="00000010"/>
    <w:multiLevelType w:val="singleLevel"/>
    <w:tmpl w:val="00000010"/>
    <w:name w:val="WW8Num16"/>
    <w:lvl w:ilvl="0">
      <w:start w:val="1"/>
      <w:numFmt w:val="bullet"/>
      <w:lvlText w:val="–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/>
        <w:color w:val="auto"/>
      </w:rPr>
    </w:lvl>
  </w:abstractNum>
  <w:abstractNum w:abstractNumId="5">
    <w:nsid w:val="584F18B8"/>
    <w:multiLevelType w:val="hybridMultilevel"/>
    <w:tmpl w:val="E5EC1D9E"/>
    <w:lvl w:ilvl="0" w:tplc="639A70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40"/>
  <w:displayHorizontalDrawingGridEvery w:val="2"/>
  <w:characterSpacingControl w:val="doNotCompress"/>
  <w:compat/>
  <w:rsids>
    <w:rsidRoot w:val="008120C5"/>
    <w:rsid w:val="000013D5"/>
    <w:rsid w:val="000310F4"/>
    <w:rsid w:val="00034DAE"/>
    <w:rsid w:val="0006093A"/>
    <w:rsid w:val="00063C5B"/>
    <w:rsid w:val="00085C6A"/>
    <w:rsid w:val="000A5673"/>
    <w:rsid w:val="000B7427"/>
    <w:rsid w:val="000F67C6"/>
    <w:rsid w:val="000F7737"/>
    <w:rsid w:val="00111628"/>
    <w:rsid w:val="001175CC"/>
    <w:rsid w:val="00134A81"/>
    <w:rsid w:val="00135632"/>
    <w:rsid w:val="00186A01"/>
    <w:rsid w:val="001A28C7"/>
    <w:rsid w:val="001A580B"/>
    <w:rsid w:val="001B1027"/>
    <w:rsid w:val="001B561C"/>
    <w:rsid w:val="001B56C2"/>
    <w:rsid w:val="001C3100"/>
    <w:rsid w:val="001E1858"/>
    <w:rsid w:val="00247943"/>
    <w:rsid w:val="002C17BC"/>
    <w:rsid w:val="00355539"/>
    <w:rsid w:val="003C6A9C"/>
    <w:rsid w:val="003F1504"/>
    <w:rsid w:val="003F2196"/>
    <w:rsid w:val="003F4B89"/>
    <w:rsid w:val="00400D5E"/>
    <w:rsid w:val="0041419A"/>
    <w:rsid w:val="00452DB0"/>
    <w:rsid w:val="00452F94"/>
    <w:rsid w:val="00464CC8"/>
    <w:rsid w:val="00480510"/>
    <w:rsid w:val="00480E05"/>
    <w:rsid w:val="00486945"/>
    <w:rsid w:val="004F5A54"/>
    <w:rsid w:val="005068E0"/>
    <w:rsid w:val="00510A41"/>
    <w:rsid w:val="00535BC3"/>
    <w:rsid w:val="00540790"/>
    <w:rsid w:val="00552260"/>
    <w:rsid w:val="005644DF"/>
    <w:rsid w:val="0062457B"/>
    <w:rsid w:val="00667E28"/>
    <w:rsid w:val="006739AE"/>
    <w:rsid w:val="006818C4"/>
    <w:rsid w:val="00683D0E"/>
    <w:rsid w:val="006B44E5"/>
    <w:rsid w:val="006C0D53"/>
    <w:rsid w:val="006D349E"/>
    <w:rsid w:val="0074509E"/>
    <w:rsid w:val="00761A1B"/>
    <w:rsid w:val="0076356A"/>
    <w:rsid w:val="00765CD2"/>
    <w:rsid w:val="00780E2C"/>
    <w:rsid w:val="007874FE"/>
    <w:rsid w:val="007A6104"/>
    <w:rsid w:val="007B114F"/>
    <w:rsid w:val="007B5462"/>
    <w:rsid w:val="008120C5"/>
    <w:rsid w:val="00856197"/>
    <w:rsid w:val="00860115"/>
    <w:rsid w:val="008756AF"/>
    <w:rsid w:val="008905F7"/>
    <w:rsid w:val="008B3E51"/>
    <w:rsid w:val="008D316B"/>
    <w:rsid w:val="008E2F86"/>
    <w:rsid w:val="0090736A"/>
    <w:rsid w:val="00946553"/>
    <w:rsid w:val="00980581"/>
    <w:rsid w:val="009975A3"/>
    <w:rsid w:val="009A58DA"/>
    <w:rsid w:val="009B5772"/>
    <w:rsid w:val="009D0871"/>
    <w:rsid w:val="00A76422"/>
    <w:rsid w:val="00A85758"/>
    <w:rsid w:val="00AB5520"/>
    <w:rsid w:val="00AD1125"/>
    <w:rsid w:val="00AD7C46"/>
    <w:rsid w:val="00AE1F60"/>
    <w:rsid w:val="00B43E70"/>
    <w:rsid w:val="00B830CC"/>
    <w:rsid w:val="00B83FCE"/>
    <w:rsid w:val="00BB62EC"/>
    <w:rsid w:val="00C05F24"/>
    <w:rsid w:val="00C30DA8"/>
    <w:rsid w:val="00C64010"/>
    <w:rsid w:val="00CA7CB3"/>
    <w:rsid w:val="00CB6BDF"/>
    <w:rsid w:val="00CC45D8"/>
    <w:rsid w:val="00CF2544"/>
    <w:rsid w:val="00D00D09"/>
    <w:rsid w:val="00D3256E"/>
    <w:rsid w:val="00D63280"/>
    <w:rsid w:val="00E17CAB"/>
    <w:rsid w:val="00E47BAA"/>
    <w:rsid w:val="00EA3404"/>
    <w:rsid w:val="00EA4837"/>
    <w:rsid w:val="00EA634F"/>
    <w:rsid w:val="00EC3D77"/>
    <w:rsid w:val="00EE6FE6"/>
    <w:rsid w:val="00F10B0E"/>
    <w:rsid w:val="00F12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0C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8120C5"/>
    <w:pPr>
      <w:keepNext/>
      <w:jc w:val="right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20C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нак1"/>
    <w:basedOn w:val="a"/>
    <w:rsid w:val="008120C5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21">
    <w:name w:val="Основной текст 21"/>
    <w:basedOn w:val="a"/>
    <w:rsid w:val="008120C5"/>
    <w:pPr>
      <w:jc w:val="center"/>
    </w:pPr>
    <w:rPr>
      <w:b/>
      <w:bCs/>
      <w:sz w:val="32"/>
      <w:szCs w:val="24"/>
      <w:lang w:eastAsia="ar-SA"/>
    </w:rPr>
  </w:style>
  <w:style w:type="paragraph" w:customStyle="1" w:styleId="14">
    <w:name w:val="Обычный + 14 пт"/>
    <w:basedOn w:val="a"/>
    <w:rsid w:val="008120C5"/>
    <w:pPr>
      <w:widowControl w:val="0"/>
      <w:suppressAutoHyphens/>
      <w:ind w:left="3600" w:firstLine="720"/>
    </w:pPr>
    <w:rPr>
      <w:rFonts w:ascii="Arial" w:eastAsia="Lucida Sans Unicode" w:hAnsi="Arial"/>
      <w:spacing w:val="-4"/>
    </w:rPr>
  </w:style>
  <w:style w:type="paragraph" w:customStyle="1" w:styleId="ConsPlusCell">
    <w:name w:val="ConsPlusCell"/>
    <w:rsid w:val="008120C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ody Text Indent"/>
    <w:basedOn w:val="a"/>
    <w:link w:val="a4"/>
    <w:unhideWhenUsed/>
    <w:rsid w:val="008120C5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4">
    <w:name w:val="Основной текст с отступом Знак"/>
    <w:basedOn w:val="a0"/>
    <w:link w:val="a3"/>
    <w:rsid w:val="008120C5"/>
    <w:rPr>
      <w:rFonts w:ascii="Calibri" w:eastAsia="Times New Roman" w:hAnsi="Calibri" w:cs="Times New Roman"/>
      <w:lang w:eastAsia="ru-RU"/>
    </w:rPr>
  </w:style>
  <w:style w:type="character" w:customStyle="1" w:styleId="2">
    <w:name w:val="Знак Знак2"/>
    <w:rsid w:val="008120C5"/>
    <w:rPr>
      <w:sz w:val="28"/>
      <w:lang w:val="ru-RU" w:eastAsia="ru-RU" w:bidi="ar-SA"/>
    </w:rPr>
  </w:style>
  <w:style w:type="paragraph" w:customStyle="1" w:styleId="ConsPlusNormal">
    <w:name w:val="ConsPlusNormal"/>
    <w:rsid w:val="008120C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rsid w:val="008120C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8120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rsid w:val="008120C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8120C5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9">
    <w:name w:val="page number"/>
    <w:basedOn w:val="a0"/>
    <w:rsid w:val="008120C5"/>
  </w:style>
  <w:style w:type="character" w:styleId="aa">
    <w:name w:val="Hyperlink"/>
    <w:basedOn w:val="a0"/>
    <w:uiPriority w:val="99"/>
    <w:unhideWhenUsed/>
    <w:rsid w:val="00535BC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kashadm.donland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F5F3E-B737-46C4-AD18-0B418A0F3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756</TotalTime>
  <Pages>1</Pages>
  <Words>4459</Words>
  <Characters>25417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гаргнаеггнгнапнпнп</cp:lastModifiedBy>
  <cp:revision>47</cp:revision>
  <cp:lastPrinted>2006-12-31T22:25:00Z</cp:lastPrinted>
  <dcterms:created xsi:type="dcterms:W3CDTF">2006-12-31T21:33:00Z</dcterms:created>
  <dcterms:modified xsi:type="dcterms:W3CDTF">2013-12-04T11:53:00Z</dcterms:modified>
</cp:coreProperties>
</file>